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9B2214" w14:textId="77777777" w:rsidR="00885D52" w:rsidRPr="009553E0" w:rsidRDefault="00885D52" w:rsidP="00885D52">
      <w:pPr>
        <w:jc w:val="center"/>
        <w:rPr>
          <w:sz w:val="28"/>
          <w:szCs w:val="28"/>
        </w:rPr>
      </w:pPr>
      <w:r w:rsidRPr="009553E0">
        <w:rPr>
          <w:sz w:val="28"/>
          <w:szCs w:val="28"/>
        </w:rPr>
        <w:t>МИНПРОСВЕЩЕНИЯ РОССИИ</w:t>
      </w:r>
    </w:p>
    <w:p w14:paraId="0577271F" w14:textId="77777777" w:rsidR="00885D52" w:rsidRPr="009553E0" w:rsidRDefault="00885D52" w:rsidP="00885D52">
      <w:pPr>
        <w:jc w:val="center"/>
        <w:rPr>
          <w:sz w:val="28"/>
          <w:szCs w:val="28"/>
        </w:rPr>
      </w:pPr>
      <w:r w:rsidRPr="009553E0">
        <w:rPr>
          <w:sz w:val="28"/>
          <w:szCs w:val="28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14:paraId="4724792C" w14:textId="77777777" w:rsidR="00885D52" w:rsidRPr="009553E0" w:rsidRDefault="00885D52" w:rsidP="00885D52">
      <w:pPr>
        <w:jc w:val="center"/>
        <w:rPr>
          <w:sz w:val="28"/>
          <w:szCs w:val="28"/>
        </w:rPr>
      </w:pPr>
    </w:p>
    <w:p w14:paraId="5D496D91" w14:textId="77777777" w:rsidR="00885D52" w:rsidRPr="009553E0" w:rsidRDefault="00885D52" w:rsidP="00885D52">
      <w:pPr>
        <w:jc w:val="center"/>
        <w:rPr>
          <w:sz w:val="28"/>
          <w:szCs w:val="28"/>
        </w:rPr>
      </w:pPr>
    </w:p>
    <w:p w14:paraId="64FD32AF" w14:textId="77777777" w:rsidR="00885D52" w:rsidRPr="009553E0" w:rsidRDefault="00885D52" w:rsidP="00885D52">
      <w:pPr>
        <w:jc w:val="center"/>
        <w:rPr>
          <w:sz w:val="28"/>
          <w:szCs w:val="28"/>
        </w:rPr>
      </w:pPr>
    </w:p>
    <w:p w14:paraId="4FF54FB9" w14:textId="77777777" w:rsidR="00957622" w:rsidRPr="009553E0" w:rsidRDefault="00957622" w:rsidP="00957622">
      <w:pPr>
        <w:ind w:left="6096"/>
        <w:rPr>
          <w:sz w:val="28"/>
          <w:szCs w:val="28"/>
        </w:rPr>
      </w:pPr>
      <w:r w:rsidRPr="009553E0">
        <w:rPr>
          <w:sz w:val="28"/>
          <w:szCs w:val="28"/>
        </w:rPr>
        <w:t>УТВЕРЖДЕНО</w:t>
      </w:r>
    </w:p>
    <w:p w14:paraId="1100558F" w14:textId="77777777" w:rsidR="00957622" w:rsidRPr="009553E0" w:rsidRDefault="00957622" w:rsidP="00957622">
      <w:pPr>
        <w:ind w:left="6096"/>
        <w:rPr>
          <w:sz w:val="28"/>
          <w:szCs w:val="28"/>
        </w:rPr>
      </w:pPr>
      <w:r w:rsidRPr="009553E0">
        <w:rPr>
          <w:sz w:val="28"/>
          <w:szCs w:val="28"/>
        </w:rPr>
        <w:t>решением Ученого Совета</w:t>
      </w:r>
    </w:p>
    <w:p w14:paraId="54DF1143" w14:textId="05980594" w:rsidR="00957622" w:rsidRPr="009553E0" w:rsidRDefault="00957622" w:rsidP="00957622">
      <w:pPr>
        <w:ind w:left="6096"/>
        <w:rPr>
          <w:sz w:val="28"/>
          <w:szCs w:val="28"/>
        </w:rPr>
      </w:pPr>
      <w:r>
        <w:rPr>
          <w:sz w:val="28"/>
          <w:szCs w:val="28"/>
        </w:rPr>
        <w:t xml:space="preserve">протокол </w:t>
      </w:r>
      <w:r w:rsidR="00A133FF">
        <w:rPr>
          <w:sz w:val="28"/>
          <w:szCs w:val="28"/>
        </w:rPr>
        <w:t>№ 11</w:t>
      </w:r>
    </w:p>
    <w:p w14:paraId="0CA607AB" w14:textId="44AC0848" w:rsidR="00957622" w:rsidRPr="009553E0" w:rsidRDefault="00957622" w:rsidP="00957622">
      <w:pPr>
        <w:ind w:left="6096"/>
        <w:rPr>
          <w:sz w:val="28"/>
          <w:szCs w:val="28"/>
        </w:rPr>
      </w:pPr>
      <w:r w:rsidRPr="009553E0">
        <w:rPr>
          <w:sz w:val="28"/>
          <w:szCs w:val="28"/>
        </w:rPr>
        <w:t xml:space="preserve">от </w:t>
      </w:r>
      <w:r w:rsidRPr="00A133FF">
        <w:rPr>
          <w:sz w:val="28"/>
          <w:szCs w:val="28"/>
          <w:u w:val="single"/>
        </w:rPr>
        <w:t>«</w:t>
      </w:r>
      <w:r w:rsidR="00A133FF" w:rsidRPr="00A133FF">
        <w:rPr>
          <w:sz w:val="28"/>
          <w:szCs w:val="28"/>
          <w:u w:val="single"/>
        </w:rPr>
        <w:t>30</w:t>
      </w:r>
      <w:r w:rsidRPr="00A133FF">
        <w:rPr>
          <w:sz w:val="28"/>
          <w:szCs w:val="28"/>
          <w:u w:val="single"/>
        </w:rPr>
        <w:t xml:space="preserve">» </w:t>
      </w:r>
      <w:r w:rsidR="00A133FF" w:rsidRPr="00A133FF">
        <w:rPr>
          <w:sz w:val="28"/>
          <w:szCs w:val="28"/>
          <w:u w:val="single"/>
        </w:rPr>
        <w:t>июня</w:t>
      </w:r>
      <w:r w:rsidRPr="00A133FF">
        <w:rPr>
          <w:sz w:val="28"/>
          <w:szCs w:val="28"/>
          <w:u w:val="single"/>
        </w:rPr>
        <w:t xml:space="preserve">  2021 г.</w:t>
      </w:r>
    </w:p>
    <w:p w14:paraId="407410C1" w14:textId="77777777" w:rsidR="00885D52" w:rsidRPr="009553E0" w:rsidRDefault="00885D52" w:rsidP="00885D52">
      <w:pPr>
        <w:jc w:val="center"/>
        <w:rPr>
          <w:sz w:val="28"/>
          <w:szCs w:val="28"/>
        </w:rPr>
      </w:pPr>
    </w:p>
    <w:p w14:paraId="3FB384CB" w14:textId="77777777" w:rsidR="00885D52" w:rsidRPr="009553E0" w:rsidRDefault="00885D52" w:rsidP="00885D52">
      <w:pPr>
        <w:jc w:val="center"/>
        <w:rPr>
          <w:sz w:val="28"/>
          <w:szCs w:val="28"/>
        </w:rPr>
      </w:pPr>
    </w:p>
    <w:p w14:paraId="64FA40ED" w14:textId="77777777" w:rsidR="00885D52" w:rsidRPr="009553E0" w:rsidRDefault="00885D52" w:rsidP="00885D52">
      <w:pPr>
        <w:jc w:val="center"/>
        <w:rPr>
          <w:sz w:val="28"/>
          <w:szCs w:val="28"/>
        </w:rPr>
      </w:pPr>
    </w:p>
    <w:p w14:paraId="6F99B47D" w14:textId="77777777" w:rsidR="00885D52" w:rsidRPr="009553E0" w:rsidRDefault="00885D52" w:rsidP="00885D52">
      <w:pPr>
        <w:jc w:val="center"/>
        <w:rPr>
          <w:sz w:val="28"/>
          <w:szCs w:val="28"/>
        </w:rPr>
      </w:pPr>
    </w:p>
    <w:p w14:paraId="76AE0AEE" w14:textId="77777777" w:rsidR="00885D52" w:rsidRPr="009553E0" w:rsidRDefault="00885D52" w:rsidP="00885D52">
      <w:pPr>
        <w:jc w:val="center"/>
        <w:rPr>
          <w:sz w:val="28"/>
          <w:szCs w:val="28"/>
        </w:rPr>
      </w:pPr>
    </w:p>
    <w:p w14:paraId="597ED11F" w14:textId="77777777" w:rsidR="00885D52" w:rsidRPr="009553E0" w:rsidRDefault="00885D52" w:rsidP="00885D52">
      <w:pPr>
        <w:jc w:val="center"/>
        <w:rPr>
          <w:sz w:val="28"/>
          <w:szCs w:val="28"/>
        </w:rPr>
      </w:pPr>
    </w:p>
    <w:p w14:paraId="71298AD2" w14:textId="34A15332" w:rsidR="00885D52" w:rsidRDefault="00885D52" w:rsidP="00885D52">
      <w:pPr>
        <w:jc w:val="center"/>
        <w:rPr>
          <w:b/>
          <w:bCs/>
          <w:sz w:val="28"/>
          <w:szCs w:val="28"/>
        </w:rPr>
      </w:pPr>
      <w:r w:rsidRPr="009553E0">
        <w:rPr>
          <w:b/>
          <w:bCs/>
          <w:sz w:val="28"/>
          <w:szCs w:val="28"/>
        </w:rPr>
        <w:t>РАБОЧАЯ ПРОГРАММА ВОСПИТАНИЯ</w:t>
      </w:r>
    </w:p>
    <w:p w14:paraId="61BF7E18" w14:textId="7AA95C2A" w:rsidR="00885D52" w:rsidRPr="004D1B08" w:rsidRDefault="00A133FF" w:rsidP="00885D52">
      <w:pPr>
        <w:jc w:val="center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 xml:space="preserve"> по направлению</w:t>
      </w:r>
      <w:r w:rsidR="00885D52" w:rsidRPr="004D1B08">
        <w:rPr>
          <w:bCs/>
          <w:sz w:val="28"/>
          <w:szCs w:val="28"/>
        </w:rPr>
        <w:t xml:space="preserve"> подготовки</w:t>
      </w:r>
      <w:r w:rsidR="00B619D9" w:rsidRPr="004D1B08">
        <w:rPr>
          <w:bCs/>
          <w:sz w:val="28"/>
          <w:szCs w:val="28"/>
        </w:rPr>
        <w:t>:</w:t>
      </w:r>
    </w:p>
    <w:p w14:paraId="0A553677" w14:textId="032E9B93" w:rsidR="00885D52" w:rsidRPr="004D1B08" w:rsidRDefault="00A133FF" w:rsidP="00885D5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05.03.02</w:t>
      </w:r>
      <w:r w:rsidR="00277893" w:rsidRPr="004D1B0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География</w:t>
      </w:r>
    </w:p>
    <w:p w14:paraId="4B7CF336" w14:textId="544F95FF" w:rsidR="00885D52" w:rsidRPr="004D1B08" w:rsidRDefault="004D1B08" w:rsidP="00885D52">
      <w:pPr>
        <w:jc w:val="center"/>
        <w:rPr>
          <w:sz w:val="28"/>
          <w:szCs w:val="28"/>
        </w:rPr>
      </w:pPr>
      <w:r w:rsidRPr="004D1B08">
        <w:rPr>
          <w:sz w:val="28"/>
          <w:szCs w:val="28"/>
        </w:rPr>
        <w:t xml:space="preserve">Профилям </w:t>
      </w:r>
      <w:r w:rsidR="00885D52" w:rsidRPr="004D1B08">
        <w:rPr>
          <w:sz w:val="28"/>
          <w:szCs w:val="28"/>
        </w:rPr>
        <w:t>подготовки</w:t>
      </w:r>
      <w:r w:rsidR="00277893" w:rsidRPr="004D1B08">
        <w:rPr>
          <w:sz w:val="28"/>
          <w:szCs w:val="28"/>
        </w:rPr>
        <w:t>:</w:t>
      </w:r>
    </w:p>
    <w:p w14:paraId="18CC224E" w14:textId="4EA8E390" w:rsidR="00885D52" w:rsidRPr="004D1B08" w:rsidRDefault="00A133FF" w:rsidP="00B619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Рекреационная г</w:t>
      </w:r>
      <w:r w:rsidR="00B619D9" w:rsidRPr="004D1B08">
        <w:rPr>
          <w:b/>
          <w:sz w:val="28"/>
          <w:szCs w:val="28"/>
        </w:rPr>
        <w:t xml:space="preserve">еография и </w:t>
      </w:r>
      <w:r>
        <w:rPr>
          <w:b/>
          <w:sz w:val="28"/>
          <w:szCs w:val="28"/>
        </w:rPr>
        <w:t>туризм</w:t>
      </w:r>
    </w:p>
    <w:p w14:paraId="0300FB50" w14:textId="77777777" w:rsidR="00885D52" w:rsidRDefault="00885D52" w:rsidP="00885D52">
      <w:pPr>
        <w:jc w:val="center"/>
        <w:rPr>
          <w:b/>
          <w:sz w:val="28"/>
          <w:szCs w:val="28"/>
        </w:rPr>
      </w:pPr>
    </w:p>
    <w:p w14:paraId="402EE9DF" w14:textId="77777777" w:rsidR="00A133FF" w:rsidRDefault="00A133FF" w:rsidP="00885D52">
      <w:pPr>
        <w:jc w:val="center"/>
        <w:rPr>
          <w:b/>
          <w:sz w:val="28"/>
          <w:szCs w:val="28"/>
        </w:rPr>
      </w:pPr>
    </w:p>
    <w:p w14:paraId="62CEF2B1" w14:textId="77777777" w:rsidR="00A133FF" w:rsidRDefault="00A133FF" w:rsidP="00885D52">
      <w:pPr>
        <w:jc w:val="center"/>
        <w:rPr>
          <w:b/>
          <w:sz w:val="28"/>
          <w:szCs w:val="28"/>
        </w:rPr>
      </w:pPr>
    </w:p>
    <w:p w14:paraId="3841529C" w14:textId="77777777" w:rsidR="00A133FF" w:rsidRDefault="00A133FF" w:rsidP="00885D52">
      <w:pPr>
        <w:jc w:val="center"/>
        <w:rPr>
          <w:b/>
          <w:sz w:val="28"/>
          <w:szCs w:val="28"/>
        </w:rPr>
      </w:pPr>
    </w:p>
    <w:p w14:paraId="3D0AEA23" w14:textId="77777777" w:rsidR="00A133FF" w:rsidRDefault="00A133FF" w:rsidP="00885D52">
      <w:pPr>
        <w:jc w:val="center"/>
        <w:rPr>
          <w:b/>
          <w:sz w:val="28"/>
          <w:szCs w:val="28"/>
        </w:rPr>
      </w:pPr>
    </w:p>
    <w:p w14:paraId="66C514C8" w14:textId="77777777" w:rsidR="00A133FF" w:rsidRDefault="00A133FF" w:rsidP="00885D52">
      <w:pPr>
        <w:jc w:val="center"/>
        <w:rPr>
          <w:b/>
          <w:sz w:val="28"/>
          <w:szCs w:val="28"/>
        </w:rPr>
      </w:pPr>
    </w:p>
    <w:p w14:paraId="31BB3538" w14:textId="77777777" w:rsidR="00A133FF" w:rsidRDefault="00A133FF" w:rsidP="00885D52">
      <w:pPr>
        <w:jc w:val="center"/>
        <w:rPr>
          <w:b/>
          <w:sz w:val="28"/>
          <w:szCs w:val="28"/>
        </w:rPr>
      </w:pPr>
    </w:p>
    <w:p w14:paraId="75F562C8" w14:textId="77777777" w:rsidR="00A133FF" w:rsidRDefault="00A133FF" w:rsidP="00885D52">
      <w:pPr>
        <w:jc w:val="center"/>
        <w:rPr>
          <w:b/>
          <w:sz w:val="28"/>
          <w:szCs w:val="28"/>
        </w:rPr>
      </w:pPr>
    </w:p>
    <w:p w14:paraId="61DB90C2" w14:textId="77777777" w:rsidR="00A133FF" w:rsidRDefault="00A133FF" w:rsidP="00885D52">
      <w:pPr>
        <w:jc w:val="center"/>
        <w:rPr>
          <w:b/>
          <w:sz w:val="28"/>
          <w:szCs w:val="28"/>
        </w:rPr>
      </w:pPr>
    </w:p>
    <w:p w14:paraId="3F4D574A" w14:textId="77777777" w:rsidR="00A133FF" w:rsidRDefault="00A133FF" w:rsidP="00885D52">
      <w:pPr>
        <w:jc w:val="center"/>
        <w:rPr>
          <w:b/>
          <w:sz w:val="28"/>
          <w:szCs w:val="28"/>
        </w:rPr>
      </w:pPr>
    </w:p>
    <w:p w14:paraId="151A928B" w14:textId="77777777" w:rsidR="00A133FF" w:rsidRDefault="00A133FF" w:rsidP="00885D52">
      <w:pPr>
        <w:jc w:val="center"/>
        <w:rPr>
          <w:b/>
          <w:sz w:val="28"/>
          <w:szCs w:val="28"/>
        </w:rPr>
      </w:pPr>
    </w:p>
    <w:p w14:paraId="37749E1C" w14:textId="77777777" w:rsidR="00A133FF" w:rsidRDefault="00A133FF" w:rsidP="00885D52">
      <w:pPr>
        <w:jc w:val="center"/>
        <w:rPr>
          <w:b/>
          <w:sz w:val="28"/>
          <w:szCs w:val="28"/>
        </w:rPr>
      </w:pPr>
    </w:p>
    <w:p w14:paraId="0FE27A2E" w14:textId="77777777" w:rsidR="00A133FF" w:rsidRDefault="00A133FF" w:rsidP="00885D52">
      <w:pPr>
        <w:jc w:val="center"/>
        <w:rPr>
          <w:b/>
          <w:sz w:val="28"/>
          <w:szCs w:val="28"/>
        </w:rPr>
      </w:pPr>
    </w:p>
    <w:p w14:paraId="7E7600A9" w14:textId="77777777" w:rsidR="00A133FF" w:rsidRDefault="00A133FF" w:rsidP="00885D52">
      <w:pPr>
        <w:jc w:val="center"/>
        <w:rPr>
          <w:b/>
          <w:sz w:val="28"/>
          <w:szCs w:val="28"/>
        </w:rPr>
      </w:pPr>
    </w:p>
    <w:p w14:paraId="10045E51" w14:textId="77777777" w:rsidR="00A133FF" w:rsidRDefault="00A133FF" w:rsidP="00885D52">
      <w:pPr>
        <w:jc w:val="center"/>
        <w:rPr>
          <w:b/>
          <w:sz w:val="28"/>
          <w:szCs w:val="28"/>
        </w:rPr>
      </w:pPr>
    </w:p>
    <w:p w14:paraId="12A2F3C3" w14:textId="77777777" w:rsidR="00A133FF" w:rsidRDefault="00A133FF" w:rsidP="00885D52">
      <w:pPr>
        <w:jc w:val="center"/>
        <w:rPr>
          <w:sz w:val="28"/>
          <w:szCs w:val="28"/>
        </w:rPr>
      </w:pPr>
    </w:p>
    <w:p w14:paraId="5860FEDD" w14:textId="77777777" w:rsidR="006F66D2" w:rsidRDefault="006F66D2" w:rsidP="00885D52">
      <w:pPr>
        <w:jc w:val="center"/>
        <w:rPr>
          <w:sz w:val="28"/>
          <w:szCs w:val="28"/>
        </w:rPr>
      </w:pPr>
    </w:p>
    <w:p w14:paraId="18545F1A" w14:textId="77777777" w:rsidR="00885D52" w:rsidRPr="009553E0" w:rsidRDefault="00885D52" w:rsidP="00885D52">
      <w:pPr>
        <w:jc w:val="center"/>
        <w:rPr>
          <w:sz w:val="28"/>
          <w:szCs w:val="28"/>
        </w:rPr>
      </w:pPr>
    </w:p>
    <w:p w14:paraId="2F3C9AF9" w14:textId="77777777" w:rsidR="00885D52" w:rsidRPr="009553E0" w:rsidRDefault="00885D52" w:rsidP="00885D52">
      <w:pPr>
        <w:jc w:val="center"/>
        <w:rPr>
          <w:sz w:val="28"/>
          <w:szCs w:val="28"/>
        </w:rPr>
      </w:pPr>
    </w:p>
    <w:p w14:paraId="43120B36" w14:textId="77777777" w:rsidR="00885D52" w:rsidRPr="009553E0" w:rsidRDefault="00885D52" w:rsidP="00885D52">
      <w:pPr>
        <w:jc w:val="center"/>
        <w:rPr>
          <w:sz w:val="28"/>
          <w:szCs w:val="28"/>
        </w:rPr>
      </w:pPr>
      <w:r w:rsidRPr="009553E0">
        <w:rPr>
          <w:sz w:val="28"/>
          <w:szCs w:val="28"/>
        </w:rPr>
        <w:t>г. Нижний Новгород</w:t>
      </w:r>
    </w:p>
    <w:p w14:paraId="2644FEC5" w14:textId="3B8E01AC" w:rsidR="00885D52" w:rsidRPr="009553E0" w:rsidRDefault="00885D52" w:rsidP="00885D52">
      <w:pPr>
        <w:suppressAutoHyphens/>
        <w:spacing w:line="360" w:lineRule="auto"/>
        <w:jc w:val="center"/>
        <w:rPr>
          <w:sz w:val="28"/>
          <w:szCs w:val="28"/>
        </w:rPr>
      </w:pPr>
      <w:r w:rsidRPr="009553E0">
        <w:rPr>
          <w:sz w:val="28"/>
          <w:szCs w:val="28"/>
        </w:rPr>
        <w:t>20</w:t>
      </w:r>
      <w:r w:rsidR="00277893">
        <w:rPr>
          <w:sz w:val="28"/>
          <w:szCs w:val="28"/>
        </w:rPr>
        <w:t>21</w:t>
      </w:r>
      <w:r w:rsidRPr="009553E0">
        <w:rPr>
          <w:sz w:val="28"/>
          <w:szCs w:val="28"/>
        </w:rPr>
        <w:t xml:space="preserve"> год</w:t>
      </w:r>
    </w:p>
    <w:p w14:paraId="3FEE917A" w14:textId="77777777" w:rsidR="00885D52" w:rsidRPr="009553E0" w:rsidRDefault="00885D52" w:rsidP="00885D52">
      <w:pPr>
        <w:suppressAutoHyphens/>
        <w:spacing w:line="360" w:lineRule="auto"/>
        <w:ind w:firstLine="709"/>
        <w:jc w:val="both"/>
        <w:rPr>
          <w:sz w:val="28"/>
          <w:szCs w:val="28"/>
        </w:rPr>
        <w:sectPr w:rsidR="00885D52" w:rsidRPr="009553E0" w:rsidSect="00B45F4F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E4FBADB" w14:textId="557FFB9D" w:rsidR="00885D52" w:rsidRDefault="00885D52" w:rsidP="00BF77E9">
      <w:pPr>
        <w:suppressAutoHyphens/>
        <w:ind w:firstLine="709"/>
        <w:jc w:val="both"/>
        <w:rPr>
          <w:sz w:val="28"/>
          <w:szCs w:val="28"/>
        </w:rPr>
      </w:pPr>
      <w:r w:rsidRPr="009553E0">
        <w:rPr>
          <w:sz w:val="28"/>
          <w:szCs w:val="28"/>
        </w:rPr>
        <w:lastRenderedPageBreak/>
        <w:t xml:space="preserve">Рабочая программа воспитания является Приложением к </w:t>
      </w:r>
      <w:r w:rsidRPr="00C23F6A">
        <w:rPr>
          <w:sz w:val="28"/>
          <w:szCs w:val="28"/>
        </w:rPr>
        <w:t xml:space="preserve">основной профессиональной образовательной программе </w:t>
      </w:r>
      <w:r>
        <w:rPr>
          <w:sz w:val="28"/>
          <w:szCs w:val="28"/>
        </w:rPr>
        <w:t>и р</w:t>
      </w:r>
      <w:r w:rsidRPr="009553E0">
        <w:rPr>
          <w:sz w:val="28"/>
          <w:szCs w:val="28"/>
        </w:rPr>
        <w:t xml:space="preserve">азработана на основании </w:t>
      </w:r>
      <w:r w:rsidR="00BF77E9" w:rsidRPr="00BF77E9">
        <w:rPr>
          <w:sz w:val="28"/>
          <w:szCs w:val="28"/>
        </w:rPr>
        <w:t>Рабоч</w:t>
      </w:r>
      <w:r w:rsidR="00BF77E9">
        <w:rPr>
          <w:sz w:val="28"/>
          <w:szCs w:val="28"/>
        </w:rPr>
        <w:t>ей</w:t>
      </w:r>
      <w:r w:rsidR="00BF77E9" w:rsidRPr="00BF77E9">
        <w:rPr>
          <w:sz w:val="28"/>
          <w:szCs w:val="28"/>
        </w:rPr>
        <w:t xml:space="preserve"> программ</w:t>
      </w:r>
      <w:r w:rsidR="00BF77E9">
        <w:rPr>
          <w:sz w:val="28"/>
          <w:szCs w:val="28"/>
        </w:rPr>
        <w:t>ы</w:t>
      </w:r>
      <w:r w:rsidR="00BF77E9" w:rsidRPr="00BF77E9">
        <w:rPr>
          <w:sz w:val="28"/>
          <w:szCs w:val="28"/>
        </w:rPr>
        <w:t xml:space="preserve"> воспитания </w:t>
      </w:r>
      <w:proofErr w:type="gramStart"/>
      <w:r w:rsidR="00BF77E9" w:rsidRPr="00BF77E9">
        <w:rPr>
          <w:sz w:val="28"/>
          <w:szCs w:val="28"/>
        </w:rPr>
        <w:t>обучающихся</w:t>
      </w:r>
      <w:proofErr w:type="gramEnd"/>
      <w:r w:rsidR="00BF77E9" w:rsidRPr="00BF77E9">
        <w:rPr>
          <w:sz w:val="28"/>
          <w:szCs w:val="28"/>
        </w:rPr>
        <w:t xml:space="preserve"> в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Козьмы Минина» (Мининский университет)</w:t>
      </w:r>
      <w:r w:rsidRPr="00BF77E9">
        <w:rPr>
          <w:sz w:val="28"/>
          <w:szCs w:val="28"/>
        </w:rPr>
        <w:t>, утвержденной Ученым советом протокол №</w:t>
      </w:r>
      <w:r w:rsidR="002B1592">
        <w:rPr>
          <w:sz w:val="28"/>
          <w:szCs w:val="28"/>
        </w:rPr>
        <w:t>10</w:t>
      </w:r>
      <w:r w:rsidRPr="00BF77E9">
        <w:rPr>
          <w:sz w:val="28"/>
          <w:szCs w:val="28"/>
        </w:rPr>
        <w:t xml:space="preserve"> от «</w:t>
      </w:r>
      <w:r w:rsidR="00FF1AAB">
        <w:rPr>
          <w:sz w:val="28"/>
          <w:szCs w:val="28"/>
        </w:rPr>
        <w:t>10</w:t>
      </w:r>
      <w:r w:rsidRPr="00BF77E9">
        <w:rPr>
          <w:sz w:val="28"/>
          <w:szCs w:val="28"/>
        </w:rPr>
        <w:t xml:space="preserve">» </w:t>
      </w:r>
      <w:r w:rsidR="00FF1AAB">
        <w:rPr>
          <w:sz w:val="28"/>
          <w:szCs w:val="28"/>
        </w:rPr>
        <w:t xml:space="preserve">июня </w:t>
      </w:r>
      <w:r w:rsidRPr="00BF77E9">
        <w:rPr>
          <w:sz w:val="28"/>
          <w:szCs w:val="28"/>
        </w:rPr>
        <w:t>20</w:t>
      </w:r>
      <w:r w:rsidR="00FF1AAB">
        <w:rPr>
          <w:sz w:val="28"/>
          <w:szCs w:val="28"/>
        </w:rPr>
        <w:t>21</w:t>
      </w:r>
      <w:r w:rsidRPr="00BF77E9">
        <w:rPr>
          <w:sz w:val="28"/>
          <w:szCs w:val="28"/>
        </w:rPr>
        <w:t xml:space="preserve"> года</w:t>
      </w:r>
      <w:r w:rsidR="00904230">
        <w:rPr>
          <w:sz w:val="28"/>
          <w:szCs w:val="28"/>
        </w:rPr>
        <w:t>.</w:t>
      </w:r>
    </w:p>
    <w:p w14:paraId="13C02C9E" w14:textId="77777777" w:rsidR="002943A1" w:rsidRDefault="002943A1" w:rsidP="00BF77E9">
      <w:pPr>
        <w:suppressAutoHyphens/>
        <w:ind w:firstLine="709"/>
        <w:jc w:val="both"/>
        <w:rPr>
          <w:sz w:val="28"/>
          <w:szCs w:val="28"/>
        </w:rPr>
      </w:pPr>
    </w:p>
    <w:p w14:paraId="4E7C60B2" w14:textId="77777777" w:rsidR="002943A1" w:rsidRDefault="002943A1" w:rsidP="00BF77E9">
      <w:pPr>
        <w:suppressAutoHyphens/>
        <w:ind w:firstLine="709"/>
        <w:jc w:val="both"/>
        <w:rPr>
          <w:sz w:val="28"/>
          <w:szCs w:val="28"/>
        </w:rPr>
      </w:pPr>
    </w:p>
    <w:p w14:paraId="14966874" w14:textId="3B680381" w:rsidR="002943A1" w:rsidRDefault="002943A1" w:rsidP="002943A1">
      <w:pPr>
        <w:suppressAutoHyphens/>
        <w:ind w:firstLine="709"/>
        <w:jc w:val="both"/>
        <w:rPr>
          <w:sz w:val="28"/>
        </w:rPr>
      </w:pPr>
      <w:r w:rsidRPr="009B5B28">
        <w:rPr>
          <w:sz w:val="28"/>
        </w:rPr>
        <w:t>Рассмотрено на заседани</w:t>
      </w:r>
      <w:r w:rsidR="00840E3C">
        <w:rPr>
          <w:sz w:val="28"/>
        </w:rPr>
        <w:t>и</w:t>
      </w:r>
      <w:r w:rsidRPr="009B5B28">
        <w:rPr>
          <w:sz w:val="28"/>
        </w:rPr>
        <w:t xml:space="preserve"> </w:t>
      </w:r>
      <w:r>
        <w:rPr>
          <w:sz w:val="28"/>
        </w:rPr>
        <w:t>выпускающ</w:t>
      </w:r>
      <w:r w:rsidR="00840E3C">
        <w:rPr>
          <w:sz w:val="28"/>
        </w:rPr>
        <w:t>ей</w:t>
      </w:r>
      <w:r>
        <w:rPr>
          <w:sz w:val="28"/>
        </w:rPr>
        <w:t xml:space="preserve"> </w:t>
      </w:r>
      <w:r w:rsidRPr="009B5B28">
        <w:rPr>
          <w:sz w:val="28"/>
        </w:rPr>
        <w:t>кафедр</w:t>
      </w:r>
      <w:r w:rsidR="00840E3C">
        <w:rPr>
          <w:sz w:val="28"/>
        </w:rPr>
        <w:t>ы</w:t>
      </w:r>
      <w:r>
        <w:rPr>
          <w:sz w:val="28"/>
        </w:rPr>
        <w:t>:</w:t>
      </w:r>
    </w:p>
    <w:p w14:paraId="6F670F50" w14:textId="78241DBB" w:rsidR="00BE145C" w:rsidRPr="005310CF" w:rsidRDefault="00BE145C" w:rsidP="005310CF">
      <w:pPr>
        <w:jc w:val="both"/>
        <w:rPr>
          <w:i/>
          <w:sz w:val="28"/>
          <w:szCs w:val="28"/>
        </w:rPr>
      </w:pPr>
      <w:r w:rsidRPr="00BE145C">
        <w:rPr>
          <w:i/>
          <w:sz w:val="28"/>
          <w:szCs w:val="28"/>
        </w:rPr>
        <w:t>Географии, географического и геоэкологического образования (протокол № 12 от «24» июня 2021 г.)</w:t>
      </w:r>
    </w:p>
    <w:p w14:paraId="6A2049F4" w14:textId="77777777" w:rsidR="00840E3C" w:rsidRDefault="00840E3C" w:rsidP="00E8637C">
      <w:pPr>
        <w:keepNext/>
        <w:keepLines/>
        <w:spacing w:before="240" w:line="259" w:lineRule="auto"/>
        <w:jc w:val="center"/>
        <w:rPr>
          <w:i/>
          <w:sz w:val="28"/>
          <w:szCs w:val="28"/>
        </w:rPr>
      </w:pPr>
    </w:p>
    <w:p w14:paraId="73C213E4" w14:textId="77777777" w:rsidR="00840E3C" w:rsidRDefault="00840E3C" w:rsidP="00E8637C">
      <w:pPr>
        <w:keepNext/>
        <w:keepLines/>
        <w:spacing w:before="240" w:line="259" w:lineRule="auto"/>
        <w:jc w:val="center"/>
        <w:rPr>
          <w:i/>
          <w:sz w:val="28"/>
          <w:szCs w:val="28"/>
        </w:rPr>
      </w:pPr>
    </w:p>
    <w:p w14:paraId="48B3C290" w14:textId="77777777" w:rsidR="00840E3C" w:rsidRDefault="00840E3C" w:rsidP="00E8637C">
      <w:pPr>
        <w:keepNext/>
        <w:keepLines/>
        <w:spacing w:before="240" w:line="259" w:lineRule="auto"/>
        <w:jc w:val="center"/>
        <w:rPr>
          <w:i/>
          <w:sz w:val="28"/>
          <w:szCs w:val="28"/>
        </w:rPr>
      </w:pPr>
    </w:p>
    <w:p w14:paraId="0E192CB4" w14:textId="77777777" w:rsidR="00EF091B" w:rsidRDefault="00EF091B" w:rsidP="00E8637C">
      <w:pPr>
        <w:keepNext/>
        <w:keepLines/>
        <w:spacing w:before="240" w:line="259" w:lineRule="auto"/>
        <w:jc w:val="center"/>
        <w:rPr>
          <w:i/>
          <w:sz w:val="28"/>
          <w:szCs w:val="28"/>
        </w:rPr>
      </w:pPr>
    </w:p>
    <w:p w14:paraId="76D49B9A" w14:textId="77777777" w:rsidR="00EF091B" w:rsidRDefault="00EF091B" w:rsidP="00E8637C">
      <w:pPr>
        <w:keepNext/>
        <w:keepLines/>
        <w:spacing w:before="240" w:line="259" w:lineRule="auto"/>
        <w:jc w:val="center"/>
        <w:rPr>
          <w:i/>
          <w:sz w:val="28"/>
          <w:szCs w:val="28"/>
        </w:rPr>
      </w:pPr>
    </w:p>
    <w:p w14:paraId="55625536" w14:textId="77777777" w:rsidR="00EF091B" w:rsidRDefault="00EF091B" w:rsidP="00E8637C">
      <w:pPr>
        <w:keepNext/>
        <w:keepLines/>
        <w:spacing w:before="240" w:line="259" w:lineRule="auto"/>
        <w:jc w:val="center"/>
        <w:rPr>
          <w:i/>
          <w:sz w:val="28"/>
          <w:szCs w:val="28"/>
        </w:rPr>
      </w:pPr>
    </w:p>
    <w:p w14:paraId="1C8DCE9C" w14:textId="77777777" w:rsidR="00840E3C" w:rsidRDefault="00840E3C" w:rsidP="00E8637C">
      <w:pPr>
        <w:keepNext/>
        <w:keepLines/>
        <w:spacing w:before="240" w:line="259" w:lineRule="auto"/>
        <w:jc w:val="center"/>
        <w:rPr>
          <w:i/>
          <w:sz w:val="28"/>
          <w:szCs w:val="28"/>
        </w:rPr>
      </w:pPr>
    </w:p>
    <w:p w14:paraId="073BF5C4" w14:textId="77777777" w:rsidR="00840E3C" w:rsidRDefault="00840E3C" w:rsidP="00E8637C">
      <w:pPr>
        <w:keepNext/>
        <w:keepLines/>
        <w:spacing w:before="240" w:line="259" w:lineRule="auto"/>
        <w:jc w:val="center"/>
        <w:rPr>
          <w:i/>
          <w:sz w:val="28"/>
          <w:szCs w:val="28"/>
        </w:rPr>
      </w:pPr>
    </w:p>
    <w:p w14:paraId="2250116F" w14:textId="77777777" w:rsidR="00840E3C" w:rsidRDefault="00840E3C" w:rsidP="00E8637C">
      <w:pPr>
        <w:keepNext/>
        <w:keepLines/>
        <w:spacing w:before="240" w:line="259" w:lineRule="auto"/>
        <w:jc w:val="center"/>
        <w:rPr>
          <w:i/>
          <w:sz w:val="28"/>
          <w:szCs w:val="28"/>
        </w:rPr>
      </w:pPr>
    </w:p>
    <w:p w14:paraId="554B1FD5" w14:textId="77777777" w:rsidR="00743CBA" w:rsidRDefault="00743CBA" w:rsidP="00E8637C">
      <w:pPr>
        <w:keepNext/>
        <w:keepLines/>
        <w:spacing w:before="240" w:line="259" w:lineRule="auto"/>
        <w:jc w:val="center"/>
        <w:rPr>
          <w:i/>
          <w:sz w:val="28"/>
          <w:szCs w:val="28"/>
        </w:rPr>
      </w:pPr>
    </w:p>
    <w:p w14:paraId="3E110C57" w14:textId="77777777" w:rsidR="00743CBA" w:rsidRDefault="00743CBA" w:rsidP="00E8637C">
      <w:pPr>
        <w:keepNext/>
        <w:keepLines/>
        <w:spacing w:before="240" w:line="259" w:lineRule="auto"/>
        <w:jc w:val="center"/>
        <w:rPr>
          <w:i/>
          <w:sz w:val="28"/>
          <w:szCs w:val="28"/>
        </w:rPr>
      </w:pPr>
    </w:p>
    <w:p w14:paraId="2F1336E7" w14:textId="77777777" w:rsidR="00743CBA" w:rsidRDefault="00743CBA" w:rsidP="00E8637C">
      <w:pPr>
        <w:keepNext/>
        <w:keepLines/>
        <w:spacing w:before="240" w:line="259" w:lineRule="auto"/>
        <w:jc w:val="center"/>
        <w:rPr>
          <w:i/>
          <w:sz w:val="28"/>
          <w:szCs w:val="28"/>
        </w:rPr>
      </w:pPr>
    </w:p>
    <w:p w14:paraId="0F2E18D5" w14:textId="77777777" w:rsidR="00743CBA" w:rsidRDefault="00743CBA" w:rsidP="00E8637C">
      <w:pPr>
        <w:keepNext/>
        <w:keepLines/>
        <w:spacing w:before="240" w:line="259" w:lineRule="auto"/>
        <w:jc w:val="center"/>
        <w:rPr>
          <w:i/>
          <w:sz w:val="28"/>
          <w:szCs w:val="28"/>
        </w:rPr>
      </w:pPr>
    </w:p>
    <w:p w14:paraId="767B5FD8" w14:textId="77777777" w:rsidR="00743CBA" w:rsidRDefault="00743CBA" w:rsidP="00E8637C">
      <w:pPr>
        <w:keepNext/>
        <w:keepLines/>
        <w:spacing w:before="240" w:line="259" w:lineRule="auto"/>
        <w:jc w:val="center"/>
        <w:rPr>
          <w:i/>
          <w:sz w:val="28"/>
          <w:szCs w:val="28"/>
        </w:rPr>
      </w:pPr>
    </w:p>
    <w:p w14:paraId="7618D1B5" w14:textId="77777777" w:rsidR="00743CBA" w:rsidRDefault="00743CBA" w:rsidP="00E8637C">
      <w:pPr>
        <w:keepNext/>
        <w:keepLines/>
        <w:spacing w:before="240" w:line="259" w:lineRule="auto"/>
        <w:jc w:val="center"/>
        <w:rPr>
          <w:i/>
          <w:sz w:val="28"/>
          <w:szCs w:val="28"/>
        </w:rPr>
      </w:pPr>
    </w:p>
    <w:p w14:paraId="0DCD0DC6" w14:textId="2363F86B" w:rsidR="00840E3C" w:rsidRDefault="00743CBA" w:rsidP="00743CBA">
      <w:pPr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br w:type="page"/>
      </w:r>
    </w:p>
    <w:p w14:paraId="02666A73" w14:textId="77777777" w:rsidR="00E8637C" w:rsidRPr="00E8637C" w:rsidRDefault="00E8637C" w:rsidP="00E8637C">
      <w:pPr>
        <w:keepNext/>
        <w:keepLines/>
        <w:spacing w:before="240" w:line="259" w:lineRule="auto"/>
        <w:jc w:val="center"/>
        <w:rPr>
          <w:b/>
          <w:sz w:val="28"/>
          <w:szCs w:val="28"/>
        </w:rPr>
      </w:pPr>
      <w:r w:rsidRPr="00E8637C">
        <w:rPr>
          <w:b/>
          <w:sz w:val="28"/>
          <w:szCs w:val="28"/>
        </w:rPr>
        <w:lastRenderedPageBreak/>
        <w:t>Содержание</w:t>
      </w:r>
    </w:p>
    <w:p w14:paraId="2E0E7DD8" w14:textId="77777777" w:rsidR="00E8637C" w:rsidRPr="00E8637C" w:rsidRDefault="00E8637C" w:rsidP="00E8637C">
      <w:pPr>
        <w:autoSpaceDE w:val="0"/>
        <w:autoSpaceDN w:val="0"/>
        <w:adjustRightInd w:val="0"/>
        <w:rPr>
          <w:sz w:val="22"/>
          <w:szCs w:val="22"/>
        </w:rPr>
      </w:pPr>
    </w:p>
    <w:p w14:paraId="7CFE868F" w14:textId="5BB927D7" w:rsidR="00E8637C" w:rsidRPr="00E8637C" w:rsidRDefault="00E8637C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hAnsi="Calibri"/>
          <w:noProof/>
          <w:sz w:val="28"/>
          <w:szCs w:val="28"/>
        </w:rPr>
      </w:pPr>
      <w:r w:rsidRPr="00E8637C">
        <w:rPr>
          <w:sz w:val="22"/>
          <w:szCs w:val="22"/>
        </w:rPr>
        <w:fldChar w:fldCharType="begin"/>
      </w:r>
      <w:r w:rsidRPr="00E8637C">
        <w:rPr>
          <w:sz w:val="22"/>
          <w:szCs w:val="22"/>
        </w:rPr>
        <w:instrText xml:space="preserve"> TOC \o "1-3" \h \z \u </w:instrText>
      </w:r>
      <w:r w:rsidRPr="00E8637C">
        <w:rPr>
          <w:sz w:val="22"/>
          <w:szCs w:val="22"/>
        </w:rPr>
        <w:fldChar w:fldCharType="separate"/>
      </w:r>
      <w:hyperlink w:anchor="_Toc74036760" w:history="1">
        <w:r w:rsidRPr="00E8637C">
          <w:rPr>
            <w:noProof/>
            <w:sz w:val="28"/>
            <w:szCs w:val="28"/>
          </w:rPr>
          <w:t>Введение</w:t>
        </w:r>
        <w:r w:rsidRPr="00E8637C">
          <w:rPr>
            <w:noProof/>
            <w:webHidden/>
            <w:sz w:val="28"/>
            <w:szCs w:val="28"/>
          </w:rPr>
          <w:tab/>
        </w:r>
        <w:r w:rsidRPr="00E8637C">
          <w:rPr>
            <w:noProof/>
            <w:webHidden/>
            <w:sz w:val="28"/>
            <w:szCs w:val="28"/>
          </w:rPr>
          <w:fldChar w:fldCharType="begin"/>
        </w:r>
        <w:r w:rsidRPr="00E8637C">
          <w:rPr>
            <w:noProof/>
            <w:webHidden/>
            <w:sz w:val="28"/>
            <w:szCs w:val="28"/>
          </w:rPr>
          <w:instrText xml:space="preserve"> PAGEREF _Toc74036760 \h </w:instrText>
        </w:r>
        <w:r w:rsidRPr="00E8637C">
          <w:rPr>
            <w:noProof/>
            <w:webHidden/>
            <w:sz w:val="28"/>
            <w:szCs w:val="28"/>
          </w:rPr>
        </w:r>
        <w:r w:rsidRPr="00E8637C">
          <w:rPr>
            <w:noProof/>
            <w:webHidden/>
            <w:sz w:val="28"/>
            <w:szCs w:val="28"/>
          </w:rPr>
          <w:fldChar w:fldCharType="separate"/>
        </w:r>
        <w:r w:rsidR="005D54FC">
          <w:rPr>
            <w:noProof/>
            <w:webHidden/>
            <w:sz w:val="28"/>
            <w:szCs w:val="28"/>
          </w:rPr>
          <w:t>4</w:t>
        </w:r>
        <w:r w:rsidRPr="00E8637C">
          <w:rPr>
            <w:noProof/>
            <w:webHidden/>
            <w:sz w:val="28"/>
            <w:szCs w:val="28"/>
          </w:rPr>
          <w:fldChar w:fldCharType="end"/>
        </w:r>
      </w:hyperlink>
    </w:p>
    <w:p w14:paraId="4B7D0A8B" w14:textId="7D12611F" w:rsidR="00E8637C" w:rsidRPr="00E8637C" w:rsidRDefault="00406331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hAnsi="Calibri"/>
          <w:noProof/>
          <w:sz w:val="28"/>
          <w:szCs w:val="28"/>
        </w:rPr>
      </w:pPr>
      <w:hyperlink w:anchor="_Toc74036761" w:history="1">
        <w:r w:rsidR="00E8637C" w:rsidRPr="00E8637C">
          <w:rPr>
            <w:noProof/>
            <w:sz w:val="28"/>
            <w:szCs w:val="28"/>
          </w:rPr>
          <w:t>Пояснительная записка</w:t>
        </w:r>
        <w:r w:rsidR="00E8637C" w:rsidRPr="00E8637C">
          <w:rPr>
            <w:noProof/>
            <w:webHidden/>
            <w:sz w:val="28"/>
            <w:szCs w:val="28"/>
          </w:rPr>
          <w:tab/>
        </w:r>
        <w:r w:rsidR="00E8637C" w:rsidRPr="00E8637C">
          <w:rPr>
            <w:noProof/>
            <w:webHidden/>
            <w:sz w:val="28"/>
            <w:szCs w:val="28"/>
          </w:rPr>
          <w:fldChar w:fldCharType="begin"/>
        </w:r>
        <w:r w:rsidR="00E8637C" w:rsidRPr="00E8637C">
          <w:rPr>
            <w:noProof/>
            <w:webHidden/>
            <w:sz w:val="28"/>
            <w:szCs w:val="28"/>
          </w:rPr>
          <w:instrText xml:space="preserve"> PAGEREF _Toc74036761 \h </w:instrText>
        </w:r>
        <w:r w:rsidR="00E8637C" w:rsidRPr="00E8637C">
          <w:rPr>
            <w:noProof/>
            <w:webHidden/>
            <w:sz w:val="28"/>
            <w:szCs w:val="28"/>
          </w:rPr>
        </w:r>
        <w:r w:rsidR="00E8637C" w:rsidRPr="00E8637C">
          <w:rPr>
            <w:noProof/>
            <w:webHidden/>
            <w:sz w:val="28"/>
            <w:szCs w:val="28"/>
          </w:rPr>
          <w:fldChar w:fldCharType="separate"/>
        </w:r>
        <w:r w:rsidR="005D54FC">
          <w:rPr>
            <w:noProof/>
            <w:webHidden/>
            <w:sz w:val="28"/>
            <w:szCs w:val="28"/>
          </w:rPr>
          <w:t>6</w:t>
        </w:r>
        <w:r w:rsidR="00E8637C" w:rsidRPr="00E8637C">
          <w:rPr>
            <w:noProof/>
            <w:webHidden/>
            <w:sz w:val="28"/>
            <w:szCs w:val="28"/>
          </w:rPr>
          <w:fldChar w:fldCharType="end"/>
        </w:r>
      </w:hyperlink>
    </w:p>
    <w:p w14:paraId="170A543C" w14:textId="33361F39" w:rsidR="00E8637C" w:rsidRPr="00E8637C" w:rsidRDefault="00406331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hAnsi="Calibri"/>
          <w:noProof/>
          <w:sz w:val="28"/>
          <w:szCs w:val="28"/>
        </w:rPr>
      </w:pPr>
      <w:hyperlink w:anchor="_Toc74036762" w:history="1">
        <w:r w:rsidR="00E8637C" w:rsidRPr="00E8637C">
          <w:rPr>
            <w:noProof/>
            <w:sz w:val="28"/>
            <w:szCs w:val="28"/>
            <w:shd w:val="clear" w:color="auto" w:fill="FFFFFF"/>
          </w:rPr>
          <w:t>1. Особенности организуемого в вузе</w:t>
        </w:r>
      </w:hyperlink>
      <w:r w:rsidR="00E8637C" w:rsidRPr="00E8637C">
        <w:rPr>
          <w:rFonts w:ascii="Calibri" w:hAnsi="Calibri"/>
          <w:noProof/>
          <w:sz w:val="28"/>
          <w:szCs w:val="28"/>
        </w:rPr>
        <w:t xml:space="preserve"> </w:t>
      </w:r>
      <w:hyperlink w:anchor="_Toc74036763" w:history="1">
        <w:r w:rsidR="00E8637C" w:rsidRPr="00E8637C">
          <w:rPr>
            <w:noProof/>
            <w:sz w:val="28"/>
            <w:szCs w:val="28"/>
            <w:shd w:val="clear" w:color="auto" w:fill="FFFFFF"/>
          </w:rPr>
          <w:t>воспитательного процесса</w:t>
        </w:r>
        <w:r w:rsidR="00E8637C" w:rsidRPr="00E8637C">
          <w:rPr>
            <w:noProof/>
            <w:webHidden/>
            <w:sz w:val="28"/>
            <w:szCs w:val="28"/>
          </w:rPr>
          <w:tab/>
        </w:r>
        <w:r w:rsidR="00E8637C" w:rsidRPr="00E8637C">
          <w:rPr>
            <w:noProof/>
            <w:webHidden/>
            <w:sz w:val="28"/>
            <w:szCs w:val="28"/>
          </w:rPr>
          <w:fldChar w:fldCharType="begin"/>
        </w:r>
        <w:r w:rsidR="00E8637C" w:rsidRPr="00E8637C">
          <w:rPr>
            <w:noProof/>
            <w:webHidden/>
            <w:sz w:val="28"/>
            <w:szCs w:val="28"/>
          </w:rPr>
          <w:instrText xml:space="preserve"> PAGEREF _Toc74036763 \h </w:instrText>
        </w:r>
        <w:r w:rsidR="00E8637C" w:rsidRPr="00E8637C">
          <w:rPr>
            <w:noProof/>
            <w:webHidden/>
            <w:sz w:val="28"/>
            <w:szCs w:val="28"/>
          </w:rPr>
        </w:r>
        <w:r w:rsidR="00E8637C" w:rsidRPr="00E8637C">
          <w:rPr>
            <w:noProof/>
            <w:webHidden/>
            <w:sz w:val="28"/>
            <w:szCs w:val="28"/>
          </w:rPr>
          <w:fldChar w:fldCharType="separate"/>
        </w:r>
        <w:r w:rsidR="005D54FC">
          <w:rPr>
            <w:noProof/>
            <w:webHidden/>
            <w:sz w:val="28"/>
            <w:szCs w:val="28"/>
          </w:rPr>
          <w:t>8</w:t>
        </w:r>
        <w:r w:rsidR="00E8637C" w:rsidRPr="00E8637C">
          <w:rPr>
            <w:noProof/>
            <w:webHidden/>
            <w:sz w:val="28"/>
            <w:szCs w:val="28"/>
          </w:rPr>
          <w:fldChar w:fldCharType="end"/>
        </w:r>
      </w:hyperlink>
    </w:p>
    <w:p w14:paraId="024E3E31" w14:textId="67C7B28F" w:rsidR="00E8637C" w:rsidRPr="00E8637C" w:rsidRDefault="00406331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hAnsi="Calibri"/>
          <w:noProof/>
          <w:sz w:val="28"/>
          <w:szCs w:val="28"/>
        </w:rPr>
      </w:pPr>
      <w:hyperlink w:anchor="_Toc74036764" w:history="1">
        <w:r w:rsidR="00E8637C" w:rsidRPr="00E8637C">
          <w:rPr>
            <w:noProof/>
            <w:sz w:val="28"/>
            <w:szCs w:val="28"/>
          </w:rPr>
          <w:t>2. Цель</w:t>
        </w:r>
        <w:r w:rsidR="00E8637C" w:rsidRPr="00E8637C">
          <w:rPr>
            <w:noProof/>
            <w:spacing w:val="2"/>
            <w:sz w:val="28"/>
            <w:szCs w:val="28"/>
          </w:rPr>
          <w:t xml:space="preserve"> </w:t>
        </w:r>
        <w:r w:rsidR="00E8637C" w:rsidRPr="00E8637C">
          <w:rPr>
            <w:noProof/>
            <w:sz w:val="28"/>
            <w:szCs w:val="28"/>
          </w:rPr>
          <w:t>и</w:t>
        </w:r>
        <w:r w:rsidR="00E8637C" w:rsidRPr="00E8637C">
          <w:rPr>
            <w:noProof/>
            <w:spacing w:val="-4"/>
            <w:sz w:val="28"/>
            <w:szCs w:val="28"/>
          </w:rPr>
          <w:t xml:space="preserve"> </w:t>
        </w:r>
        <w:r w:rsidR="00E8637C" w:rsidRPr="00E8637C">
          <w:rPr>
            <w:noProof/>
            <w:sz w:val="28"/>
            <w:szCs w:val="28"/>
          </w:rPr>
          <w:t>задачи</w:t>
        </w:r>
        <w:r w:rsidR="00E8637C" w:rsidRPr="00E8637C">
          <w:rPr>
            <w:noProof/>
            <w:spacing w:val="4"/>
            <w:sz w:val="28"/>
            <w:szCs w:val="28"/>
          </w:rPr>
          <w:t xml:space="preserve"> </w:t>
        </w:r>
        <w:r w:rsidR="00E8637C" w:rsidRPr="00E8637C">
          <w:rPr>
            <w:noProof/>
            <w:sz w:val="28"/>
            <w:szCs w:val="28"/>
          </w:rPr>
          <w:t>воспитательной</w:t>
        </w:r>
        <w:r w:rsidR="00E8637C" w:rsidRPr="00E8637C">
          <w:rPr>
            <w:noProof/>
            <w:spacing w:val="-2"/>
            <w:sz w:val="28"/>
            <w:szCs w:val="28"/>
          </w:rPr>
          <w:t xml:space="preserve"> </w:t>
        </w:r>
        <w:r w:rsidR="00E8637C" w:rsidRPr="00E8637C">
          <w:rPr>
            <w:noProof/>
            <w:sz w:val="28"/>
            <w:szCs w:val="28"/>
          </w:rPr>
          <w:t>работы</w:t>
        </w:r>
        <w:r w:rsidR="00E8637C" w:rsidRPr="00E8637C">
          <w:rPr>
            <w:noProof/>
            <w:spacing w:val="5"/>
            <w:sz w:val="28"/>
            <w:szCs w:val="28"/>
          </w:rPr>
          <w:t xml:space="preserve"> </w:t>
        </w:r>
        <w:r w:rsidR="00E8637C" w:rsidRPr="00E8637C">
          <w:rPr>
            <w:noProof/>
            <w:sz w:val="28"/>
            <w:szCs w:val="28"/>
          </w:rPr>
          <w:t>в</w:t>
        </w:r>
        <w:r w:rsidR="00E8637C" w:rsidRPr="00E8637C">
          <w:rPr>
            <w:noProof/>
            <w:spacing w:val="-13"/>
            <w:sz w:val="28"/>
            <w:szCs w:val="28"/>
          </w:rPr>
          <w:t xml:space="preserve"> </w:t>
        </w:r>
        <w:r w:rsidR="00E8637C" w:rsidRPr="00E8637C">
          <w:rPr>
            <w:noProof/>
            <w:sz w:val="28"/>
            <w:szCs w:val="28"/>
          </w:rPr>
          <w:t>Мининском университете</w:t>
        </w:r>
        <w:r w:rsidR="00E8637C" w:rsidRPr="00E8637C">
          <w:rPr>
            <w:noProof/>
            <w:webHidden/>
            <w:sz w:val="28"/>
            <w:szCs w:val="28"/>
          </w:rPr>
          <w:tab/>
        </w:r>
        <w:r w:rsidR="00E8637C" w:rsidRPr="00E8637C">
          <w:rPr>
            <w:noProof/>
            <w:webHidden/>
            <w:sz w:val="28"/>
            <w:szCs w:val="28"/>
          </w:rPr>
          <w:fldChar w:fldCharType="begin"/>
        </w:r>
        <w:r w:rsidR="00E8637C" w:rsidRPr="00E8637C">
          <w:rPr>
            <w:noProof/>
            <w:webHidden/>
            <w:sz w:val="28"/>
            <w:szCs w:val="28"/>
          </w:rPr>
          <w:instrText xml:space="preserve"> PAGEREF _Toc74036764 \h </w:instrText>
        </w:r>
        <w:r w:rsidR="00E8637C" w:rsidRPr="00E8637C">
          <w:rPr>
            <w:noProof/>
            <w:webHidden/>
            <w:sz w:val="28"/>
            <w:szCs w:val="28"/>
          </w:rPr>
        </w:r>
        <w:r w:rsidR="00E8637C" w:rsidRPr="00E8637C">
          <w:rPr>
            <w:noProof/>
            <w:webHidden/>
            <w:sz w:val="28"/>
            <w:szCs w:val="28"/>
          </w:rPr>
          <w:fldChar w:fldCharType="separate"/>
        </w:r>
        <w:r w:rsidR="005D54FC">
          <w:rPr>
            <w:noProof/>
            <w:webHidden/>
            <w:sz w:val="28"/>
            <w:szCs w:val="28"/>
          </w:rPr>
          <w:t>15</w:t>
        </w:r>
        <w:r w:rsidR="00E8637C" w:rsidRPr="00E8637C">
          <w:rPr>
            <w:noProof/>
            <w:webHidden/>
            <w:sz w:val="28"/>
            <w:szCs w:val="28"/>
          </w:rPr>
          <w:fldChar w:fldCharType="end"/>
        </w:r>
      </w:hyperlink>
    </w:p>
    <w:p w14:paraId="0EB4A0B7" w14:textId="47E466F5" w:rsidR="00E8637C" w:rsidRPr="00E8637C" w:rsidRDefault="00406331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hAnsi="Calibri"/>
          <w:noProof/>
          <w:sz w:val="28"/>
          <w:szCs w:val="28"/>
        </w:rPr>
      </w:pPr>
      <w:hyperlink w:anchor="_Toc74036765" w:history="1">
        <w:r w:rsidR="00E8637C" w:rsidRPr="00E8637C">
          <w:rPr>
            <w:noProof/>
            <w:sz w:val="28"/>
            <w:szCs w:val="28"/>
            <w:shd w:val="clear" w:color="auto" w:fill="FFFFFF"/>
          </w:rPr>
          <w:t>3. Направления воспитательной работы</w:t>
        </w:r>
        <w:r w:rsidR="00E8637C" w:rsidRPr="00E8637C">
          <w:rPr>
            <w:noProof/>
            <w:webHidden/>
            <w:sz w:val="28"/>
            <w:szCs w:val="28"/>
          </w:rPr>
          <w:tab/>
        </w:r>
        <w:r w:rsidR="00E8637C" w:rsidRPr="00E8637C">
          <w:rPr>
            <w:noProof/>
            <w:webHidden/>
            <w:sz w:val="28"/>
            <w:szCs w:val="28"/>
          </w:rPr>
          <w:fldChar w:fldCharType="begin"/>
        </w:r>
        <w:r w:rsidR="00E8637C" w:rsidRPr="00E8637C">
          <w:rPr>
            <w:noProof/>
            <w:webHidden/>
            <w:sz w:val="28"/>
            <w:szCs w:val="28"/>
          </w:rPr>
          <w:instrText xml:space="preserve"> PAGEREF _Toc74036765 \h </w:instrText>
        </w:r>
        <w:r w:rsidR="00E8637C" w:rsidRPr="00E8637C">
          <w:rPr>
            <w:noProof/>
            <w:webHidden/>
            <w:sz w:val="28"/>
            <w:szCs w:val="28"/>
          </w:rPr>
        </w:r>
        <w:r w:rsidR="00E8637C" w:rsidRPr="00E8637C">
          <w:rPr>
            <w:noProof/>
            <w:webHidden/>
            <w:sz w:val="28"/>
            <w:szCs w:val="28"/>
          </w:rPr>
          <w:fldChar w:fldCharType="separate"/>
        </w:r>
        <w:r w:rsidR="005D54FC">
          <w:rPr>
            <w:noProof/>
            <w:webHidden/>
            <w:sz w:val="28"/>
            <w:szCs w:val="28"/>
          </w:rPr>
          <w:t>16</w:t>
        </w:r>
        <w:r w:rsidR="00E8637C" w:rsidRPr="00E8637C">
          <w:rPr>
            <w:noProof/>
            <w:webHidden/>
            <w:sz w:val="28"/>
            <w:szCs w:val="28"/>
          </w:rPr>
          <w:fldChar w:fldCharType="end"/>
        </w:r>
      </w:hyperlink>
    </w:p>
    <w:p w14:paraId="428647D4" w14:textId="0228220B" w:rsidR="00E8637C" w:rsidRPr="00E8637C" w:rsidRDefault="00406331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hAnsi="Calibri"/>
          <w:noProof/>
          <w:sz w:val="28"/>
          <w:szCs w:val="28"/>
        </w:rPr>
      </w:pPr>
      <w:hyperlink w:anchor="_Toc74036766" w:history="1">
        <w:r w:rsidR="00E8637C" w:rsidRPr="00E8637C">
          <w:rPr>
            <w:noProof/>
            <w:sz w:val="28"/>
            <w:szCs w:val="28"/>
          </w:rPr>
          <w:t>4. Виды деятельности обучающихся в воспитательной системе вуза</w:t>
        </w:r>
        <w:r w:rsidR="00E8637C" w:rsidRPr="00E8637C">
          <w:rPr>
            <w:noProof/>
            <w:webHidden/>
            <w:sz w:val="28"/>
            <w:szCs w:val="28"/>
          </w:rPr>
          <w:tab/>
        </w:r>
        <w:r w:rsidR="00E8637C" w:rsidRPr="00E8637C">
          <w:rPr>
            <w:noProof/>
            <w:webHidden/>
            <w:sz w:val="28"/>
            <w:szCs w:val="28"/>
          </w:rPr>
          <w:fldChar w:fldCharType="begin"/>
        </w:r>
        <w:r w:rsidR="00E8637C" w:rsidRPr="00E8637C">
          <w:rPr>
            <w:noProof/>
            <w:webHidden/>
            <w:sz w:val="28"/>
            <w:szCs w:val="28"/>
          </w:rPr>
          <w:instrText xml:space="preserve"> PAGEREF _Toc74036766 \h </w:instrText>
        </w:r>
        <w:r w:rsidR="00E8637C" w:rsidRPr="00E8637C">
          <w:rPr>
            <w:noProof/>
            <w:webHidden/>
            <w:sz w:val="28"/>
            <w:szCs w:val="28"/>
          </w:rPr>
        </w:r>
        <w:r w:rsidR="00E8637C" w:rsidRPr="00E8637C">
          <w:rPr>
            <w:noProof/>
            <w:webHidden/>
            <w:sz w:val="28"/>
            <w:szCs w:val="28"/>
          </w:rPr>
          <w:fldChar w:fldCharType="separate"/>
        </w:r>
        <w:r w:rsidR="005D54FC">
          <w:rPr>
            <w:noProof/>
            <w:webHidden/>
            <w:sz w:val="28"/>
            <w:szCs w:val="28"/>
          </w:rPr>
          <w:t>17</w:t>
        </w:r>
        <w:r w:rsidR="00E8637C" w:rsidRPr="00E8637C">
          <w:rPr>
            <w:noProof/>
            <w:webHidden/>
            <w:sz w:val="28"/>
            <w:szCs w:val="28"/>
          </w:rPr>
          <w:fldChar w:fldCharType="end"/>
        </w:r>
      </w:hyperlink>
    </w:p>
    <w:p w14:paraId="347E551A" w14:textId="406A432B" w:rsidR="00E8637C" w:rsidRPr="00E8637C" w:rsidRDefault="00406331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hAnsi="Calibri"/>
          <w:noProof/>
          <w:sz w:val="28"/>
          <w:szCs w:val="28"/>
        </w:rPr>
      </w:pPr>
      <w:hyperlink w:anchor="_Toc74036767" w:history="1">
        <w:r w:rsidR="00E8637C" w:rsidRPr="00E8637C">
          <w:rPr>
            <w:noProof/>
            <w:sz w:val="28"/>
            <w:szCs w:val="28"/>
          </w:rPr>
          <w:t>5. Виды, формы и содержание деятельности</w:t>
        </w:r>
        <w:r w:rsidR="00E8637C" w:rsidRPr="00E8637C">
          <w:rPr>
            <w:noProof/>
            <w:webHidden/>
            <w:sz w:val="28"/>
            <w:szCs w:val="28"/>
          </w:rPr>
          <w:tab/>
        </w:r>
        <w:r w:rsidR="00E8637C" w:rsidRPr="00E8637C">
          <w:rPr>
            <w:noProof/>
            <w:webHidden/>
            <w:sz w:val="28"/>
            <w:szCs w:val="28"/>
          </w:rPr>
          <w:fldChar w:fldCharType="begin"/>
        </w:r>
        <w:r w:rsidR="00E8637C" w:rsidRPr="00E8637C">
          <w:rPr>
            <w:noProof/>
            <w:webHidden/>
            <w:sz w:val="28"/>
            <w:szCs w:val="28"/>
          </w:rPr>
          <w:instrText xml:space="preserve"> PAGEREF _Toc74036767 \h </w:instrText>
        </w:r>
        <w:r w:rsidR="00E8637C" w:rsidRPr="00E8637C">
          <w:rPr>
            <w:noProof/>
            <w:webHidden/>
            <w:sz w:val="28"/>
            <w:szCs w:val="28"/>
          </w:rPr>
        </w:r>
        <w:r w:rsidR="00E8637C" w:rsidRPr="00E8637C">
          <w:rPr>
            <w:noProof/>
            <w:webHidden/>
            <w:sz w:val="28"/>
            <w:szCs w:val="28"/>
          </w:rPr>
          <w:fldChar w:fldCharType="separate"/>
        </w:r>
        <w:r w:rsidR="005D54FC">
          <w:rPr>
            <w:noProof/>
            <w:webHidden/>
            <w:sz w:val="28"/>
            <w:szCs w:val="28"/>
          </w:rPr>
          <w:t>18</w:t>
        </w:r>
        <w:r w:rsidR="00E8637C" w:rsidRPr="00E8637C">
          <w:rPr>
            <w:noProof/>
            <w:webHidden/>
            <w:sz w:val="28"/>
            <w:szCs w:val="28"/>
          </w:rPr>
          <w:fldChar w:fldCharType="end"/>
        </w:r>
      </w:hyperlink>
    </w:p>
    <w:p w14:paraId="6D938C0D" w14:textId="504E0FE1" w:rsidR="00E8637C" w:rsidRPr="00E8637C" w:rsidRDefault="00406331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hAnsi="Calibri"/>
          <w:noProof/>
          <w:sz w:val="28"/>
          <w:szCs w:val="28"/>
        </w:rPr>
      </w:pPr>
      <w:hyperlink w:anchor="_Toc74036768" w:history="1">
        <w:r w:rsidR="00E8637C" w:rsidRPr="00E8637C">
          <w:rPr>
            <w:noProof/>
            <w:sz w:val="28"/>
            <w:szCs w:val="28"/>
            <w:shd w:val="clear" w:color="auto" w:fill="FFFFFF"/>
          </w:rPr>
          <w:t>6. Мониторинг качества организации</w:t>
        </w:r>
        <w:r w:rsidR="00E8637C" w:rsidRPr="00E8637C">
          <w:rPr>
            <w:noProof/>
            <w:sz w:val="28"/>
            <w:szCs w:val="28"/>
          </w:rPr>
          <w:t xml:space="preserve"> </w:t>
        </w:r>
        <w:r w:rsidR="00E8637C" w:rsidRPr="00E8637C">
          <w:rPr>
            <w:noProof/>
            <w:sz w:val="28"/>
            <w:szCs w:val="28"/>
            <w:shd w:val="clear" w:color="auto" w:fill="FFFFFF"/>
          </w:rPr>
          <w:t>воспитательной деятельности в ООВ..</w:t>
        </w:r>
        <w:r w:rsidR="00E8637C" w:rsidRPr="00E8637C">
          <w:rPr>
            <w:noProof/>
            <w:webHidden/>
            <w:sz w:val="28"/>
            <w:szCs w:val="28"/>
          </w:rPr>
          <w:fldChar w:fldCharType="begin"/>
        </w:r>
        <w:r w:rsidR="00E8637C" w:rsidRPr="00E8637C">
          <w:rPr>
            <w:noProof/>
            <w:webHidden/>
            <w:sz w:val="28"/>
            <w:szCs w:val="28"/>
          </w:rPr>
          <w:instrText xml:space="preserve"> PAGEREF _Toc74036768 \h </w:instrText>
        </w:r>
        <w:r w:rsidR="00E8637C" w:rsidRPr="00E8637C">
          <w:rPr>
            <w:noProof/>
            <w:webHidden/>
            <w:sz w:val="28"/>
            <w:szCs w:val="28"/>
          </w:rPr>
        </w:r>
        <w:r w:rsidR="00E8637C" w:rsidRPr="00E8637C">
          <w:rPr>
            <w:noProof/>
            <w:webHidden/>
            <w:sz w:val="28"/>
            <w:szCs w:val="28"/>
          </w:rPr>
          <w:fldChar w:fldCharType="separate"/>
        </w:r>
        <w:r w:rsidR="005D54FC">
          <w:rPr>
            <w:noProof/>
            <w:webHidden/>
            <w:sz w:val="28"/>
            <w:szCs w:val="28"/>
          </w:rPr>
          <w:t>40</w:t>
        </w:r>
        <w:r w:rsidR="00E8637C" w:rsidRPr="00E8637C">
          <w:rPr>
            <w:noProof/>
            <w:webHidden/>
            <w:sz w:val="28"/>
            <w:szCs w:val="28"/>
          </w:rPr>
          <w:fldChar w:fldCharType="end"/>
        </w:r>
      </w:hyperlink>
    </w:p>
    <w:p w14:paraId="5CF6CE47" w14:textId="1B7B63EB" w:rsidR="008579FA" w:rsidRDefault="00E8637C" w:rsidP="00EF091B">
      <w:pPr>
        <w:autoSpaceDE w:val="0"/>
        <w:autoSpaceDN w:val="0"/>
        <w:adjustRightInd w:val="0"/>
        <w:rPr>
          <w:b/>
          <w:bCs/>
          <w:color w:val="1F1F1F"/>
          <w:w w:val="95"/>
          <w:sz w:val="28"/>
          <w:szCs w:val="28"/>
        </w:rPr>
        <w:sectPr w:rsidR="008579FA" w:rsidSect="00B45F4F">
          <w:headerReference w:type="default" r:id="rId10"/>
          <w:footerReference w:type="default" r:id="rId11"/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  <w:r w:rsidRPr="00E8637C">
        <w:rPr>
          <w:b/>
          <w:bCs/>
          <w:sz w:val="22"/>
          <w:szCs w:val="22"/>
        </w:rPr>
        <w:fldChar w:fldCharType="end"/>
      </w:r>
    </w:p>
    <w:p w14:paraId="035463AC" w14:textId="77777777" w:rsidR="00E8637C" w:rsidRPr="00E8637C" w:rsidRDefault="00E8637C" w:rsidP="00B45F4F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bookmarkStart w:id="0" w:name="_Toc74036760"/>
      <w:r w:rsidRPr="00E8637C">
        <w:rPr>
          <w:b/>
          <w:bCs/>
          <w:sz w:val="28"/>
          <w:szCs w:val="28"/>
        </w:rPr>
        <w:lastRenderedPageBreak/>
        <w:t>ВВЕДЕНИЕ</w:t>
      </w:r>
      <w:bookmarkEnd w:id="0"/>
    </w:p>
    <w:p w14:paraId="578063D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b/>
          <w:bCs/>
          <w:color w:val="1F1F1F"/>
          <w:w w:val="95"/>
          <w:sz w:val="28"/>
          <w:szCs w:val="28"/>
        </w:rPr>
      </w:pPr>
    </w:p>
    <w:p w14:paraId="738355AC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7"/>
        <w:jc w:val="both"/>
        <w:rPr>
          <w:sz w:val="28"/>
          <w:szCs w:val="28"/>
        </w:rPr>
      </w:pPr>
      <w:r w:rsidRPr="00E8637C">
        <w:rPr>
          <w:bCs/>
          <w:iCs/>
          <w:sz w:val="28"/>
          <w:szCs w:val="28"/>
        </w:rPr>
        <w:t>Рабочая</w:t>
      </w:r>
      <w:r w:rsidRPr="00E8637C">
        <w:rPr>
          <w:bCs/>
          <w:iCs/>
          <w:spacing w:val="1"/>
          <w:sz w:val="28"/>
          <w:szCs w:val="28"/>
        </w:rPr>
        <w:t xml:space="preserve"> </w:t>
      </w:r>
      <w:r w:rsidRPr="00E8637C">
        <w:rPr>
          <w:bCs/>
          <w:iCs/>
          <w:sz w:val="28"/>
          <w:szCs w:val="28"/>
        </w:rPr>
        <w:t>программа</w:t>
      </w:r>
      <w:r w:rsidRPr="00E8637C">
        <w:rPr>
          <w:bCs/>
          <w:iCs/>
          <w:spacing w:val="1"/>
          <w:sz w:val="28"/>
          <w:szCs w:val="28"/>
        </w:rPr>
        <w:t xml:space="preserve"> </w:t>
      </w:r>
      <w:r w:rsidRPr="00E8637C">
        <w:rPr>
          <w:iCs/>
          <w:sz w:val="28"/>
          <w:szCs w:val="28"/>
        </w:rPr>
        <w:t>воспитания (далее – Программа)</w:t>
      </w:r>
      <w:r w:rsidRPr="00E8637C">
        <w:rPr>
          <w:iCs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представляет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161616"/>
          <w:sz w:val="28"/>
          <w:szCs w:val="28"/>
        </w:rPr>
        <w:t>собой</w:t>
      </w:r>
      <w:r w:rsidRPr="00E8637C">
        <w:rPr>
          <w:color w:val="161616"/>
          <w:spacing w:val="1"/>
          <w:sz w:val="28"/>
          <w:szCs w:val="28"/>
        </w:rPr>
        <w:t xml:space="preserve"> документ, регулирующий </w:t>
      </w:r>
      <w:r w:rsidRPr="00E8637C">
        <w:rPr>
          <w:sz w:val="28"/>
          <w:szCs w:val="28"/>
        </w:rPr>
        <w:t xml:space="preserve">методологические, методические </w:t>
      </w:r>
      <w:r w:rsidRPr="00E8637C">
        <w:rPr>
          <w:color w:val="262626"/>
          <w:sz w:val="28"/>
          <w:szCs w:val="28"/>
        </w:rPr>
        <w:t xml:space="preserve">и </w:t>
      </w:r>
      <w:r w:rsidRPr="00E8637C">
        <w:rPr>
          <w:sz w:val="28"/>
          <w:szCs w:val="28"/>
        </w:rPr>
        <w:t xml:space="preserve">технологические </w:t>
      </w:r>
      <w:r w:rsidRPr="00E8637C">
        <w:rPr>
          <w:color w:val="0F0F0F"/>
          <w:sz w:val="28"/>
          <w:szCs w:val="28"/>
        </w:rPr>
        <w:t xml:space="preserve">аспекты </w:t>
      </w:r>
      <w:r w:rsidRPr="00E8637C">
        <w:rPr>
          <w:sz w:val="28"/>
          <w:szCs w:val="28"/>
        </w:rPr>
        <w:t>организации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воспитательной деятельности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131313"/>
          <w:sz w:val="28"/>
          <w:szCs w:val="28"/>
        </w:rPr>
        <w:t>в</w:t>
      </w:r>
      <w:r w:rsidRPr="00E8637C">
        <w:rPr>
          <w:sz w:val="28"/>
          <w:szCs w:val="28"/>
        </w:rPr>
        <w:t xml:space="preserve">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Козьмы Минина» (далее – Мининский университет).</w:t>
      </w:r>
    </w:p>
    <w:p w14:paraId="107A902A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2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Областью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применения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 xml:space="preserve">Программы является образовательное </w:t>
      </w:r>
      <w:r w:rsidRPr="00E8637C">
        <w:rPr>
          <w:color w:val="1C1C1C"/>
          <w:sz w:val="28"/>
          <w:szCs w:val="28"/>
        </w:rPr>
        <w:t xml:space="preserve">и </w:t>
      </w:r>
      <w:r w:rsidRPr="00E8637C">
        <w:rPr>
          <w:sz w:val="28"/>
          <w:szCs w:val="28"/>
        </w:rPr>
        <w:t>социокультурное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пространство Мининского университета.</w:t>
      </w:r>
    </w:p>
    <w:p w14:paraId="48F9454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7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Рабочая программа </w:t>
      </w:r>
      <w:r w:rsidRPr="00E8637C">
        <w:rPr>
          <w:color w:val="0F0F0F"/>
          <w:sz w:val="28"/>
          <w:szCs w:val="28"/>
        </w:rPr>
        <w:t xml:space="preserve">воспитания в </w:t>
      </w:r>
      <w:r w:rsidRPr="00E8637C">
        <w:rPr>
          <w:color w:val="242424"/>
          <w:sz w:val="28"/>
          <w:szCs w:val="28"/>
        </w:rPr>
        <w:t xml:space="preserve">Мининском университете </w:t>
      </w:r>
      <w:r w:rsidRPr="00E8637C">
        <w:rPr>
          <w:sz w:val="28"/>
          <w:szCs w:val="28"/>
        </w:rPr>
        <w:t>разработана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161616"/>
          <w:sz w:val="28"/>
          <w:szCs w:val="28"/>
        </w:rPr>
        <w:t>в</w:t>
      </w:r>
      <w:r w:rsidRPr="00E8637C">
        <w:rPr>
          <w:color w:val="161616"/>
          <w:spacing w:val="-7"/>
          <w:sz w:val="28"/>
          <w:szCs w:val="28"/>
        </w:rPr>
        <w:t xml:space="preserve"> </w:t>
      </w:r>
      <w:r w:rsidRPr="00E8637C">
        <w:rPr>
          <w:sz w:val="28"/>
          <w:szCs w:val="28"/>
        </w:rPr>
        <w:t>соответствии</w:t>
      </w:r>
      <w:r w:rsidRPr="00E8637C">
        <w:rPr>
          <w:spacing w:val="28"/>
          <w:sz w:val="28"/>
          <w:szCs w:val="28"/>
        </w:rPr>
        <w:t xml:space="preserve"> </w:t>
      </w:r>
      <w:r w:rsidRPr="00E8637C">
        <w:rPr>
          <w:color w:val="181818"/>
          <w:sz w:val="28"/>
          <w:szCs w:val="28"/>
        </w:rPr>
        <w:t>с</w:t>
      </w:r>
      <w:r w:rsidRPr="00E8637C">
        <w:rPr>
          <w:color w:val="181818"/>
          <w:spacing w:val="11"/>
          <w:sz w:val="28"/>
          <w:szCs w:val="28"/>
        </w:rPr>
        <w:t xml:space="preserve"> </w:t>
      </w:r>
      <w:r w:rsidRPr="00E8637C">
        <w:rPr>
          <w:sz w:val="28"/>
          <w:szCs w:val="28"/>
        </w:rPr>
        <w:t>нормами</w:t>
      </w:r>
      <w:r w:rsidRPr="00E8637C">
        <w:rPr>
          <w:spacing w:val="23"/>
          <w:sz w:val="28"/>
          <w:szCs w:val="28"/>
        </w:rPr>
        <w:t xml:space="preserve"> </w:t>
      </w:r>
      <w:r w:rsidRPr="00E8637C">
        <w:rPr>
          <w:color w:val="0F0F0F"/>
          <w:sz w:val="28"/>
          <w:szCs w:val="28"/>
        </w:rPr>
        <w:t>и</w:t>
      </w:r>
      <w:r w:rsidRPr="00E8637C">
        <w:rPr>
          <w:color w:val="0F0F0F"/>
          <w:spacing w:val="10"/>
          <w:sz w:val="28"/>
          <w:szCs w:val="28"/>
        </w:rPr>
        <w:t xml:space="preserve"> </w:t>
      </w:r>
      <w:r w:rsidRPr="00E8637C">
        <w:rPr>
          <w:sz w:val="28"/>
          <w:szCs w:val="28"/>
        </w:rPr>
        <w:t>положениями:</w:t>
      </w:r>
    </w:p>
    <w:p w14:paraId="1DE4244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pacing w:val="-1"/>
          <w:sz w:val="28"/>
          <w:szCs w:val="28"/>
        </w:rPr>
        <w:t xml:space="preserve">Конституция </w:t>
      </w:r>
      <w:r w:rsidRPr="00E8637C">
        <w:rPr>
          <w:sz w:val="28"/>
          <w:szCs w:val="28"/>
        </w:rPr>
        <w:t>Российской</w:t>
      </w:r>
      <w:r w:rsidRPr="00E8637C">
        <w:rPr>
          <w:spacing w:val="-1"/>
          <w:sz w:val="28"/>
          <w:szCs w:val="28"/>
        </w:rPr>
        <w:t xml:space="preserve"> </w:t>
      </w:r>
      <w:r w:rsidRPr="00E8637C">
        <w:rPr>
          <w:sz w:val="28"/>
          <w:szCs w:val="28"/>
        </w:rPr>
        <w:t>Федерации;</w:t>
      </w:r>
    </w:p>
    <w:p w14:paraId="54500C42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color w:val="111111"/>
          <w:sz w:val="28"/>
          <w:szCs w:val="28"/>
        </w:rPr>
        <w:t>Федеральный закон «Об образовании в Российской Федерации» от 29.12.2012 N 273-ФЗ;</w:t>
      </w:r>
    </w:p>
    <w:p w14:paraId="1DF32BBA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Указ</w:t>
      </w:r>
      <w:r w:rsidRPr="00E8637C">
        <w:rPr>
          <w:spacing w:val="66"/>
          <w:sz w:val="28"/>
          <w:szCs w:val="28"/>
        </w:rPr>
        <w:t xml:space="preserve"> </w:t>
      </w:r>
      <w:r w:rsidRPr="00E8637C">
        <w:rPr>
          <w:sz w:val="28"/>
          <w:szCs w:val="28"/>
        </w:rPr>
        <w:t>Президента</w:t>
      </w:r>
      <w:r w:rsidRPr="00E8637C">
        <w:rPr>
          <w:spacing w:val="7"/>
          <w:sz w:val="28"/>
          <w:szCs w:val="28"/>
        </w:rPr>
        <w:t xml:space="preserve"> </w:t>
      </w:r>
      <w:r w:rsidRPr="00E8637C">
        <w:rPr>
          <w:color w:val="0E0E0E"/>
          <w:sz w:val="28"/>
          <w:szCs w:val="28"/>
        </w:rPr>
        <w:t>Российской</w:t>
      </w:r>
      <w:r w:rsidRPr="00E8637C">
        <w:rPr>
          <w:color w:val="0E0E0E"/>
          <w:spacing w:val="83"/>
          <w:sz w:val="28"/>
          <w:szCs w:val="28"/>
        </w:rPr>
        <w:t xml:space="preserve"> </w:t>
      </w:r>
      <w:r w:rsidRPr="00E8637C">
        <w:rPr>
          <w:sz w:val="28"/>
          <w:szCs w:val="28"/>
        </w:rPr>
        <w:t>Федерации</w:t>
      </w:r>
      <w:r w:rsidRPr="00E8637C">
        <w:rPr>
          <w:spacing w:val="81"/>
          <w:sz w:val="28"/>
          <w:szCs w:val="28"/>
        </w:rPr>
        <w:t xml:space="preserve"> </w:t>
      </w:r>
      <w:r w:rsidRPr="00E8637C">
        <w:rPr>
          <w:color w:val="1A1A1A"/>
          <w:sz w:val="28"/>
          <w:szCs w:val="28"/>
        </w:rPr>
        <w:t xml:space="preserve">от </w:t>
      </w:r>
      <w:r w:rsidRPr="00E8637C">
        <w:rPr>
          <w:color w:val="111111"/>
          <w:sz w:val="28"/>
          <w:szCs w:val="28"/>
        </w:rPr>
        <w:t>19.12.2012</w:t>
      </w:r>
      <w:r w:rsidRPr="00E8637C">
        <w:rPr>
          <w:color w:val="111111"/>
          <w:spacing w:val="13"/>
          <w:sz w:val="28"/>
          <w:szCs w:val="28"/>
        </w:rPr>
        <w:t xml:space="preserve"> </w:t>
      </w:r>
      <w:r w:rsidRPr="00E8637C">
        <w:rPr>
          <w:sz w:val="28"/>
          <w:szCs w:val="28"/>
        </w:rPr>
        <w:t>г.</w:t>
      </w:r>
      <w:r w:rsidRPr="00E8637C">
        <w:rPr>
          <w:spacing w:val="64"/>
          <w:sz w:val="28"/>
          <w:szCs w:val="28"/>
        </w:rPr>
        <w:t xml:space="preserve"> </w:t>
      </w:r>
      <w:r w:rsidRPr="00E8637C">
        <w:rPr>
          <w:sz w:val="28"/>
          <w:szCs w:val="28"/>
        </w:rPr>
        <w:t>N</w:t>
      </w:r>
      <w:r w:rsidRPr="00E8637C">
        <w:rPr>
          <w:spacing w:val="122"/>
          <w:sz w:val="28"/>
          <w:szCs w:val="28"/>
        </w:rPr>
        <w:t xml:space="preserve"> </w:t>
      </w:r>
      <w:r w:rsidRPr="00E8637C">
        <w:rPr>
          <w:color w:val="181818"/>
          <w:sz w:val="28"/>
          <w:szCs w:val="28"/>
        </w:rPr>
        <w:t>1666</w:t>
      </w:r>
      <w:r w:rsidRPr="00E8637C">
        <w:rPr>
          <w:sz w:val="28"/>
          <w:szCs w:val="28"/>
        </w:rPr>
        <w:t xml:space="preserve"> «О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Стратегии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государственной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национальной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политики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Российской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Федерации</w:t>
      </w:r>
      <w:r w:rsidRPr="00E8637C">
        <w:rPr>
          <w:spacing w:val="21"/>
          <w:sz w:val="28"/>
          <w:szCs w:val="28"/>
        </w:rPr>
        <w:t xml:space="preserve"> </w:t>
      </w:r>
      <w:r w:rsidRPr="00E8637C">
        <w:rPr>
          <w:sz w:val="28"/>
          <w:szCs w:val="28"/>
        </w:rPr>
        <w:t>на</w:t>
      </w:r>
      <w:r w:rsidRPr="00E8637C">
        <w:rPr>
          <w:spacing w:val="3"/>
          <w:sz w:val="28"/>
          <w:szCs w:val="28"/>
        </w:rPr>
        <w:t xml:space="preserve"> </w:t>
      </w:r>
      <w:r w:rsidRPr="00E8637C">
        <w:rPr>
          <w:color w:val="0C0C0C"/>
          <w:sz w:val="28"/>
          <w:szCs w:val="28"/>
        </w:rPr>
        <w:t>период</w:t>
      </w:r>
      <w:r w:rsidRPr="00E8637C">
        <w:rPr>
          <w:color w:val="0C0C0C"/>
          <w:spacing w:val="13"/>
          <w:sz w:val="28"/>
          <w:szCs w:val="28"/>
        </w:rPr>
        <w:t xml:space="preserve"> </w:t>
      </w:r>
      <w:r w:rsidRPr="00E8637C">
        <w:rPr>
          <w:color w:val="131313"/>
          <w:sz w:val="28"/>
          <w:szCs w:val="28"/>
        </w:rPr>
        <w:t>до</w:t>
      </w:r>
      <w:r w:rsidRPr="00E8637C">
        <w:rPr>
          <w:color w:val="131313"/>
          <w:spacing w:val="5"/>
          <w:sz w:val="28"/>
          <w:szCs w:val="28"/>
        </w:rPr>
        <w:t xml:space="preserve"> </w:t>
      </w:r>
      <w:r w:rsidRPr="00E8637C">
        <w:rPr>
          <w:sz w:val="28"/>
          <w:szCs w:val="28"/>
        </w:rPr>
        <w:t>2025</w:t>
      </w:r>
      <w:r w:rsidRPr="00E8637C">
        <w:rPr>
          <w:spacing w:val="20"/>
          <w:sz w:val="28"/>
          <w:szCs w:val="28"/>
        </w:rPr>
        <w:t xml:space="preserve"> </w:t>
      </w:r>
      <w:r w:rsidRPr="00E8637C">
        <w:rPr>
          <w:color w:val="111111"/>
          <w:sz w:val="28"/>
          <w:szCs w:val="28"/>
        </w:rPr>
        <w:t>года»;</w:t>
      </w:r>
    </w:p>
    <w:p w14:paraId="14E139B1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Указ</w:t>
      </w:r>
      <w:r w:rsidRPr="00E8637C">
        <w:rPr>
          <w:spacing w:val="68"/>
          <w:sz w:val="28"/>
          <w:szCs w:val="28"/>
        </w:rPr>
        <w:t xml:space="preserve"> </w:t>
      </w:r>
      <w:r w:rsidRPr="00E8637C">
        <w:rPr>
          <w:sz w:val="28"/>
          <w:szCs w:val="28"/>
        </w:rPr>
        <w:t>Президента</w:t>
      </w:r>
      <w:r w:rsidRPr="00E8637C">
        <w:rPr>
          <w:spacing w:val="13"/>
          <w:sz w:val="28"/>
          <w:szCs w:val="28"/>
        </w:rPr>
        <w:t xml:space="preserve"> </w:t>
      </w:r>
      <w:r w:rsidRPr="00E8637C">
        <w:rPr>
          <w:sz w:val="28"/>
          <w:szCs w:val="28"/>
        </w:rPr>
        <w:t>Российской</w:t>
      </w:r>
      <w:r w:rsidRPr="00E8637C">
        <w:rPr>
          <w:spacing w:val="78"/>
          <w:sz w:val="28"/>
          <w:szCs w:val="28"/>
        </w:rPr>
        <w:t xml:space="preserve"> </w:t>
      </w:r>
      <w:r w:rsidRPr="00E8637C">
        <w:rPr>
          <w:sz w:val="28"/>
          <w:szCs w:val="28"/>
        </w:rPr>
        <w:t>Федерации</w:t>
      </w:r>
      <w:r w:rsidRPr="00E8637C">
        <w:rPr>
          <w:spacing w:val="86"/>
          <w:sz w:val="28"/>
          <w:szCs w:val="28"/>
        </w:rPr>
        <w:t xml:space="preserve"> </w:t>
      </w:r>
      <w:r w:rsidRPr="00E8637C">
        <w:rPr>
          <w:color w:val="151515"/>
          <w:sz w:val="28"/>
          <w:szCs w:val="28"/>
        </w:rPr>
        <w:t>от</w:t>
      </w:r>
      <w:r w:rsidRPr="00E8637C">
        <w:rPr>
          <w:color w:val="151515"/>
          <w:spacing w:val="-2"/>
          <w:sz w:val="28"/>
          <w:szCs w:val="28"/>
        </w:rPr>
        <w:t xml:space="preserve"> </w:t>
      </w:r>
      <w:r w:rsidRPr="00E8637C">
        <w:rPr>
          <w:sz w:val="28"/>
          <w:szCs w:val="28"/>
        </w:rPr>
        <w:t>24.12.2014</w:t>
      </w:r>
      <w:r w:rsidRPr="00E8637C">
        <w:rPr>
          <w:spacing w:val="82"/>
          <w:sz w:val="28"/>
          <w:szCs w:val="28"/>
        </w:rPr>
        <w:t xml:space="preserve"> </w:t>
      </w:r>
      <w:r w:rsidRPr="00E8637C">
        <w:rPr>
          <w:color w:val="1A1A1A"/>
          <w:sz w:val="28"/>
          <w:szCs w:val="28"/>
        </w:rPr>
        <w:t>г.</w:t>
      </w:r>
      <w:r w:rsidRPr="00E8637C">
        <w:rPr>
          <w:color w:val="1A1A1A"/>
          <w:spacing w:val="65"/>
          <w:sz w:val="28"/>
          <w:szCs w:val="28"/>
        </w:rPr>
        <w:t xml:space="preserve"> </w:t>
      </w:r>
      <w:r w:rsidRPr="00E8637C">
        <w:rPr>
          <w:color w:val="1D1D1D"/>
          <w:sz w:val="28"/>
          <w:szCs w:val="28"/>
        </w:rPr>
        <w:t>№</w:t>
      </w:r>
      <w:r w:rsidRPr="00E8637C">
        <w:rPr>
          <w:color w:val="1D1D1D"/>
          <w:spacing w:val="118"/>
          <w:sz w:val="28"/>
          <w:szCs w:val="28"/>
        </w:rPr>
        <w:t xml:space="preserve"> </w:t>
      </w:r>
      <w:r w:rsidRPr="00E8637C">
        <w:rPr>
          <w:color w:val="282828"/>
          <w:sz w:val="28"/>
          <w:szCs w:val="28"/>
        </w:rPr>
        <w:t>808</w:t>
      </w:r>
      <w:r w:rsidRPr="00E8637C">
        <w:rPr>
          <w:sz w:val="28"/>
          <w:szCs w:val="28"/>
        </w:rPr>
        <w:t xml:space="preserve"> «Об</w:t>
      </w:r>
      <w:r w:rsidRPr="00E8637C">
        <w:rPr>
          <w:spacing w:val="-6"/>
          <w:sz w:val="28"/>
          <w:szCs w:val="28"/>
        </w:rPr>
        <w:t xml:space="preserve"> </w:t>
      </w:r>
      <w:r w:rsidRPr="00E8637C">
        <w:rPr>
          <w:sz w:val="28"/>
          <w:szCs w:val="28"/>
        </w:rPr>
        <w:t>утверждении</w:t>
      </w:r>
      <w:r w:rsidRPr="00E8637C">
        <w:rPr>
          <w:spacing w:val="3"/>
          <w:sz w:val="28"/>
          <w:szCs w:val="28"/>
        </w:rPr>
        <w:t xml:space="preserve"> </w:t>
      </w:r>
      <w:r w:rsidRPr="00E8637C">
        <w:rPr>
          <w:color w:val="0C0C0C"/>
          <w:sz w:val="28"/>
          <w:szCs w:val="28"/>
        </w:rPr>
        <w:t>Основ</w:t>
      </w:r>
      <w:r w:rsidRPr="00E8637C">
        <w:rPr>
          <w:color w:val="0C0C0C"/>
          <w:spacing w:val="-4"/>
          <w:sz w:val="28"/>
          <w:szCs w:val="28"/>
        </w:rPr>
        <w:t xml:space="preserve"> </w:t>
      </w:r>
      <w:r w:rsidRPr="00E8637C">
        <w:rPr>
          <w:sz w:val="28"/>
          <w:szCs w:val="28"/>
        </w:rPr>
        <w:t>государственной</w:t>
      </w:r>
      <w:r w:rsidRPr="00E8637C">
        <w:rPr>
          <w:spacing w:val="-11"/>
          <w:sz w:val="28"/>
          <w:szCs w:val="28"/>
        </w:rPr>
        <w:t xml:space="preserve"> </w:t>
      </w:r>
      <w:r w:rsidRPr="00E8637C">
        <w:rPr>
          <w:sz w:val="28"/>
          <w:szCs w:val="28"/>
        </w:rPr>
        <w:t>культурной</w:t>
      </w:r>
      <w:r w:rsidRPr="00E8637C">
        <w:rPr>
          <w:spacing w:val="6"/>
          <w:sz w:val="28"/>
          <w:szCs w:val="28"/>
        </w:rPr>
        <w:t xml:space="preserve"> </w:t>
      </w:r>
      <w:r w:rsidRPr="00E8637C">
        <w:rPr>
          <w:sz w:val="28"/>
          <w:szCs w:val="28"/>
        </w:rPr>
        <w:t>политики»;</w:t>
      </w:r>
    </w:p>
    <w:p w14:paraId="1F6EFAD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color w:val="131313"/>
          <w:sz w:val="28"/>
          <w:szCs w:val="28"/>
        </w:rPr>
        <w:t>Указа</w:t>
      </w:r>
      <w:r w:rsidRPr="00E8637C">
        <w:rPr>
          <w:color w:val="131313"/>
          <w:spacing w:val="96"/>
          <w:sz w:val="28"/>
          <w:szCs w:val="28"/>
        </w:rPr>
        <w:t xml:space="preserve"> </w:t>
      </w:r>
      <w:r w:rsidRPr="00E8637C">
        <w:rPr>
          <w:sz w:val="28"/>
          <w:szCs w:val="28"/>
        </w:rPr>
        <w:t>Президента</w:t>
      </w:r>
      <w:r w:rsidRPr="00E8637C">
        <w:rPr>
          <w:spacing w:val="119"/>
          <w:sz w:val="28"/>
          <w:szCs w:val="28"/>
        </w:rPr>
        <w:t xml:space="preserve"> </w:t>
      </w:r>
      <w:r w:rsidRPr="00E8637C">
        <w:rPr>
          <w:sz w:val="28"/>
          <w:szCs w:val="28"/>
        </w:rPr>
        <w:t>Российской</w:t>
      </w:r>
      <w:r w:rsidRPr="00E8637C">
        <w:rPr>
          <w:spacing w:val="117"/>
          <w:sz w:val="28"/>
          <w:szCs w:val="28"/>
        </w:rPr>
        <w:t xml:space="preserve"> </w:t>
      </w:r>
      <w:r w:rsidRPr="00E8637C">
        <w:rPr>
          <w:sz w:val="28"/>
          <w:szCs w:val="28"/>
        </w:rPr>
        <w:t>Федерации</w:t>
      </w:r>
      <w:r w:rsidRPr="00E8637C">
        <w:rPr>
          <w:spacing w:val="115"/>
          <w:sz w:val="28"/>
          <w:szCs w:val="28"/>
        </w:rPr>
        <w:t xml:space="preserve"> </w:t>
      </w:r>
      <w:r w:rsidRPr="00E8637C">
        <w:rPr>
          <w:color w:val="1F1F1F"/>
          <w:sz w:val="28"/>
          <w:szCs w:val="28"/>
        </w:rPr>
        <w:t>от</w:t>
      </w:r>
      <w:r w:rsidRPr="00E8637C">
        <w:rPr>
          <w:color w:val="1F1F1F"/>
          <w:spacing w:val="94"/>
          <w:sz w:val="28"/>
          <w:szCs w:val="28"/>
        </w:rPr>
        <w:t xml:space="preserve"> </w:t>
      </w:r>
      <w:r w:rsidRPr="00E8637C">
        <w:rPr>
          <w:color w:val="111111"/>
          <w:sz w:val="28"/>
          <w:szCs w:val="28"/>
        </w:rPr>
        <w:t>31.</w:t>
      </w:r>
      <w:r w:rsidRPr="00E8637C">
        <w:rPr>
          <w:sz w:val="28"/>
          <w:szCs w:val="28"/>
        </w:rPr>
        <w:t>12.2015</w:t>
      </w:r>
      <w:r w:rsidRPr="00E8637C">
        <w:rPr>
          <w:spacing w:val="111"/>
          <w:sz w:val="28"/>
          <w:szCs w:val="28"/>
        </w:rPr>
        <w:t xml:space="preserve"> </w:t>
      </w:r>
      <w:r w:rsidRPr="00E8637C">
        <w:rPr>
          <w:color w:val="2F2F2F"/>
          <w:sz w:val="28"/>
          <w:szCs w:val="28"/>
        </w:rPr>
        <w:t>№</w:t>
      </w:r>
      <w:r w:rsidRPr="00E8637C">
        <w:rPr>
          <w:color w:val="2F2F2F"/>
          <w:spacing w:val="82"/>
          <w:sz w:val="28"/>
          <w:szCs w:val="28"/>
        </w:rPr>
        <w:t xml:space="preserve"> </w:t>
      </w:r>
      <w:r w:rsidRPr="00E8637C">
        <w:rPr>
          <w:color w:val="1C1C1C"/>
          <w:sz w:val="28"/>
          <w:szCs w:val="28"/>
        </w:rPr>
        <w:t>683</w:t>
      </w:r>
      <w:r w:rsidRPr="00E8637C">
        <w:rPr>
          <w:sz w:val="28"/>
          <w:szCs w:val="28"/>
        </w:rPr>
        <w:t xml:space="preserve"> </w:t>
      </w:r>
      <w:r w:rsidRPr="00E8637C">
        <w:rPr>
          <w:color w:val="131313"/>
          <w:sz w:val="28"/>
          <w:szCs w:val="28"/>
        </w:rPr>
        <w:t xml:space="preserve">«О </w:t>
      </w:r>
      <w:r w:rsidRPr="00E8637C">
        <w:rPr>
          <w:sz w:val="28"/>
          <w:szCs w:val="28"/>
        </w:rPr>
        <w:t xml:space="preserve">Стратегии национальной безопасности Российской </w:t>
      </w:r>
      <w:r w:rsidRPr="00E8637C">
        <w:rPr>
          <w:color w:val="0E0E0E"/>
          <w:sz w:val="28"/>
          <w:szCs w:val="28"/>
        </w:rPr>
        <w:t>Федерации»</w:t>
      </w:r>
      <w:r w:rsidRPr="00E8637C">
        <w:rPr>
          <w:color w:val="0E0E0E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(с</w:t>
      </w:r>
      <w:r w:rsidRPr="00E8637C">
        <w:rPr>
          <w:spacing w:val="8"/>
          <w:sz w:val="28"/>
          <w:szCs w:val="28"/>
        </w:rPr>
        <w:t xml:space="preserve"> </w:t>
      </w:r>
      <w:r w:rsidRPr="00E8637C">
        <w:rPr>
          <w:sz w:val="28"/>
          <w:szCs w:val="28"/>
        </w:rPr>
        <w:t>изменениями</w:t>
      </w:r>
      <w:r w:rsidRPr="00E8637C">
        <w:rPr>
          <w:spacing w:val="36"/>
          <w:sz w:val="28"/>
          <w:szCs w:val="28"/>
        </w:rPr>
        <w:t xml:space="preserve"> </w:t>
      </w:r>
      <w:r w:rsidRPr="00E8637C">
        <w:rPr>
          <w:sz w:val="28"/>
          <w:szCs w:val="28"/>
        </w:rPr>
        <w:t>от</w:t>
      </w:r>
      <w:r w:rsidRPr="00E8637C">
        <w:rPr>
          <w:spacing w:val="9"/>
          <w:sz w:val="28"/>
          <w:szCs w:val="28"/>
        </w:rPr>
        <w:t xml:space="preserve"> </w:t>
      </w:r>
      <w:r w:rsidRPr="00E8637C">
        <w:rPr>
          <w:sz w:val="28"/>
          <w:szCs w:val="28"/>
        </w:rPr>
        <w:t>06.03.2018</w:t>
      </w:r>
      <w:r w:rsidRPr="00E8637C">
        <w:rPr>
          <w:spacing w:val="29"/>
          <w:sz w:val="28"/>
          <w:szCs w:val="28"/>
        </w:rPr>
        <w:t xml:space="preserve"> </w:t>
      </w:r>
      <w:r w:rsidRPr="00E8637C">
        <w:rPr>
          <w:color w:val="0F0F0F"/>
          <w:sz w:val="28"/>
          <w:szCs w:val="28"/>
        </w:rPr>
        <w:t>г.);</w:t>
      </w:r>
    </w:p>
    <w:p w14:paraId="7F99E52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Указ</w:t>
      </w:r>
      <w:r w:rsidRPr="00E8637C">
        <w:rPr>
          <w:spacing w:val="62"/>
          <w:sz w:val="28"/>
          <w:szCs w:val="28"/>
        </w:rPr>
        <w:t xml:space="preserve"> </w:t>
      </w:r>
      <w:r w:rsidRPr="00E8637C">
        <w:rPr>
          <w:sz w:val="28"/>
          <w:szCs w:val="28"/>
        </w:rPr>
        <w:t>Президента</w:t>
      </w:r>
      <w:r w:rsidRPr="00E8637C">
        <w:rPr>
          <w:spacing w:val="4"/>
          <w:sz w:val="28"/>
          <w:szCs w:val="28"/>
        </w:rPr>
        <w:t xml:space="preserve"> </w:t>
      </w:r>
      <w:r w:rsidRPr="00E8637C">
        <w:rPr>
          <w:sz w:val="28"/>
          <w:szCs w:val="28"/>
        </w:rPr>
        <w:t>Российской</w:t>
      </w:r>
      <w:r w:rsidRPr="00E8637C">
        <w:rPr>
          <w:spacing w:val="84"/>
          <w:sz w:val="28"/>
          <w:szCs w:val="28"/>
        </w:rPr>
        <w:t xml:space="preserve"> </w:t>
      </w:r>
      <w:r w:rsidRPr="00E8637C">
        <w:rPr>
          <w:sz w:val="28"/>
          <w:szCs w:val="28"/>
        </w:rPr>
        <w:t>Федерации</w:t>
      </w:r>
      <w:r w:rsidRPr="00E8637C">
        <w:rPr>
          <w:spacing w:val="73"/>
          <w:sz w:val="28"/>
          <w:szCs w:val="28"/>
        </w:rPr>
        <w:t xml:space="preserve"> </w:t>
      </w:r>
      <w:r w:rsidRPr="00E8637C">
        <w:rPr>
          <w:color w:val="161616"/>
          <w:sz w:val="28"/>
          <w:szCs w:val="28"/>
        </w:rPr>
        <w:t>от</w:t>
      </w:r>
      <w:r w:rsidRPr="00E8637C">
        <w:rPr>
          <w:color w:val="161616"/>
          <w:spacing w:val="63"/>
          <w:sz w:val="28"/>
          <w:szCs w:val="28"/>
        </w:rPr>
        <w:t xml:space="preserve"> </w:t>
      </w:r>
      <w:r w:rsidRPr="00E8637C">
        <w:rPr>
          <w:sz w:val="28"/>
          <w:szCs w:val="28"/>
        </w:rPr>
        <w:t>07.05.2018</w:t>
      </w:r>
      <w:r w:rsidRPr="00E8637C">
        <w:rPr>
          <w:spacing w:val="76"/>
          <w:sz w:val="28"/>
          <w:szCs w:val="28"/>
        </w:rPr>
        <w:t xml:space="preserve"> </w:t>
      </w:r>
      <w:r w:rsidRPr="00E8637C">
        <w:rPr>
          <w:color w:val="131313"/>
          <w:sz w:val="28"/>
          <w:szCs w:val="28"/>
        </w:rPr>
        <w:t>г.</w:t>
      </w:r>
      <w:r w:rsidRPr="00E8637C">
        <w:rPr>
          <w:color w:val="131313"/>
          <w:spacing w:val="52"/>
          <w:sz w:val="28"/>
          <w:szCs w:val="28"/>
        </w:rPr>
        <w:t xml:space="preserve"> </w:t>
      </w:r>
      <w:r w:rsidRPr="00E8637C">
        <w:rPr>
          <w:color w:val="2B2B2B"/>
          <w:sz w:val="28"/>
          <w:szCs w:val="28"/>
        </w:rPr>
        <w:t>№</w:t>
      </w:r>
      <w:r w:rsidRPr="00E8637C">
        <w:rPr>
          <w:color w:val="2B2B2B"/>
          <w:spacing w:val="117"/>
          <w:sz w:val="28"/>
          <w:szCs w:val="28"/>
        </w:rPr>
        <w:t xml:space="preserve"> </w:t>
      </w:r>
      <w:r w:rsidRPr="00E8637C">
        <w:rPr>
          <w:color w:val="1A1A1A"/>
          <w:sz w:val="28"/>
          <w:szCs w:val="28"/>
        </w:rPr>
        <w:t>204</w:t>
      </w:r>
      <w:r w:rsidRPr="00E8637C">
        <w:rPr>
          <w:color w:val="0F0F0F"/>
          <w:sz w:val="28"/>
          <w:szCs w:val="28"/>
        </w:rPr>
        <w:t xml:space="preserve"> </w:t>
      </w:r>
      <w:r w:rsidRPr="00E8637C">
        <w:rPr>
          <w:color w:val="1F1F1F"/>
          <w:sz w:val="28"/>
          <w:szCs w:val="28"/>
        </w:rPr>
        <w:t>«О</w:t>
      </w:r>
      <w:r w:rsidRPr="00E8637C">
        <w:rPr>
          <w:color w:val="1F1F1F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национальных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целях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1A1A1A"/>
          <w:sz w:val="28"/>
          <w:szCs w:val="28"/>
        </w:rPr>
        <w:t>и</w:t>
      </w:r>
      <w:r w:rsidRPr="00E8637C">
        <w:rPr>
          <w:color w:val="1A1A1A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стратегических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151515"/>
          <w:sz w:val="28"/>
          <w:szCs w:val="28"/>
        </w:rPr>
        <w:t>задачах</w:t>
      </w:r>
      <w:r w:rsidRPr="00E8637C">
        <w:rPr>
          <w:color w:val="151515"/>
          <w:spacing w:val="1"/>
          <w:sz w:val="28"/>
          <w:szCs w:val="28"/>
        </w:rPr>
        <w:t xml:space="preserve"> </w:t>
      </w:r>
      <w:r w:rsidRPr="00E8637C">
        <w:rPr>
          <w:color w:val="111111"/>
          <w:sz w:val="28"/>
          <w:szCs w:val="28"/>
        </w:rPr>
        <w:t>развития</w:t>
      </w:r>
      <w:r w:rsidRPr="00E8637C">
        <w:rPr>
          <w:color w:val="111111"/>
          <w:spacing w:val="1"/>
          <w:sz w:val="28"/>
          <w:szCs w:val="28"/>
        </w:rPr>
        <w:t xml:space="preserve"> </w:t>
      </w:r>
      <w:r w:rsidRPr="00E8637C">
        <w:rPr>
          <w:color w:val="0A0A0A"/>
          <w:sz w:val="28"/>
          <w:szCs w:val="28"/>
        </w:rPr>
        <w:t>Российской</w:t>
      </w:r>
      <w:r w:rsidRPr="00E8637C">
        <w:rPr>
          <w:color w:val="0A0A0A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Федерации</w:t>
      </w:r>
      <w:r w:rsidRPr="00E8637C">
        <w:rPr>
          <w:spacing w:val="25"/>
          <w:sz w:val="28"/>
          <w:szCs w:val="28"/>
        </w:rPr>
        <w:t xml:space="preserve"> </w:t>
      </w:r>
      <w:r w:rsidRPr="00E8637C">
        <w:rPr>
          <w:sz w:val="28"/>
          <w:szCs w:val="28"/>
        </w:rPr>
        <w:t>на</w:t>
      </w:r>
      <w:r w:rsidRPr="00E8637C">
        <w:rPr>
          <w:spacing w:val="3"/>
          <w:sz w:val="28"/>
          <w:szCs w:val="28"/>
        </w:rPr>
        <w:t xml:space="preserve"> </w:t>
      </w:r>
      <w:r w:rsidRPr="00E8637C">
        <w:rPr>
          <w:sz w:val="28"/>
          <w:szCs w:val="28"/>
        </w:rPr>
        <w:t>период</w:t>
      </w:r>
      <w:r w:rsidRPr="00E8637C">
        <w:rPr>
          <w:spacing w:val="13"/>
          <w:sz w:val="28"/>
          <w:szCs w:val="28"/>
        </w:rPr>
        <w:t xml:space="preserve"> </w:t>
      </w:r>
      <w:r w:rsidRPr="00E8637C">
        <w:rPr>
          <w:color w:val="111111"/>
          <w:sz w:val="28"/>
          <w:szCs w:val="28"/>
        </w:rPr>
        <w:t>до</w:t>
      </w:r>
      <w:r w:rsidRPr="00E8637C">
        <w:rPr>
          <w:color w:val="111111"/>
          <w:spacing w:val="9"/>
          <w:sz w:val="28"/>
          <w:szCs w:val="28"/>
        </w:rPr>
        <w:t xml:space="preserve"> </w:t>
      </w:r>
      <w:r w:rsidRPr="00E8637C">
        <w:rPr>
          <w:color w:val="161616"/>
          <w:sz w:val="28"/>
          <w:szCs w:val="28"/>
        </w:rPr>
        <w:t>2024</w:t>
      </w:r>
      <w:r w:rsidRPr="00E8637C">
        <w:rPr>
          <w:color w:val="161616"/>
          <w:spacing w:val="15"/>
          <w:sz w:val="28"/>
          <w:szCs w:val="28"/>
        </w:rPr>
        <w:t xml:space="preserve"> </w:t>
      </w:r>
      <w:r w:rsidRPr="00E8637C">
        <w:rPr>
          <w:color w:val="111111"/>
          <w:sz w:val="28"/>
          <w:szCs w:val="28"/>
        </w:rPr>
        <w:t>года»;</w:t>
      </w:r>
    </w:p>
    <w:p w14:paraId="4DF88A8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Указ</w:t>
      </w:r>
      <w:r w:rsidRPr="00E8637C">
        <w:rPr>
          <w:spacing w:val="60"/>
          <w:sz w:val="28"/>
          <w:szCs w:val="28"/>
        </w:rPr>
        <w:t xml:space="preserve"> </w:t>
      </w:r>
      <w:r w:rsidRPr="00E8637C">
        <w:rPr>
          <w:sz w:val="28"/>
          <w:szCs w:val="28"/>
        </w:rPr>
        <w:t>Президента</w:t>
      </w:r>
      <w:r w:rsidRPr="00E8637C">
        <w:rPr>
          <w:spacing w:val="7"/>
          <w:sz w:val="28"/>
          <w:szCs w:val="28"/>
        </w:rPr>
        <w:t xml:space="preserve"> </w:t>
      </w:r>
      <w:r w:rsidRPr="00E8637C">
        <w:rPr>
          <w:sz w:val="28"/>
          <w:szCs w:val="28"/>
        </w:rPr>
        <w:t>Российской</w:t>
      </w:r>
      <w:r w:rsidRPr="00E8637C">
        <w:rPr>
          <w:spacing w:val="79"/>
          <w:sz w:val="28"/>
          <w:szCs w:val="28"/>
        </w:rPr>
        <w:t xml:space="preserve"> </w:t>
      </w:r>
      <w:r w:rsidRPr="00E8637C">
        <w:rPr>
          <w:sz w:val="28"/>
          <w:szCs w:val="28"/>
        </w:rPr>
        <w:t>Федерации</w:t>
      </w:r>
      <w:r w:rsidRPr="00E8637C">
        <w:rPr>
          <w:spacing w:val="76"/>
          <w:sz w:val="28"/>
          <w:szCs w:val="28"/>
        </w:rPr>
        <w:t xml:space="preserve"> </w:t>
      </w:r>
      <w:r w:rsidRPr="00E8637C">
        <w:rPr>
          <w:color w:val="1D1D1D"/>
          <w:sz w:val="28"/>
          <w:szCs w:val="28"/>
        </w:rPr>
        <w:t>от</w:t>
      </w:r>
      <w:r w:rsidRPr="00E8637C">
        <w:rPr>
          <w:color w:val="1D1D1D"/>
          <w:spacing w:val="58"/>
          <w:sz w:val="28"/>
          <w:szCs w:val="28"/>
        </w:rPr>
        <w:t xml:space="preserve"> </w:t>
      </w:r>
      <w:r w:rsidRPr="00E8637C">
        <w:rPr>
          <w:sz w:val="28"/>
          <w:szCs w:val="28"/>
        </w:rPr>
        <w:t>09.05.2017</w:t>
      </w:r>
      <w:r w:rsidRPr="00E8637C">
        <w:rPr>
          <w:spacing w:val="80"/>
          <w:sz w:val="28"/>
          <w:szCs w:val="28"/>
        </w:rPr>
        <w:t xml:space="preserve"> </w:t>
      </w:r>
      <w:r w:rsidRPr="00E8637C">
        <w:rPr>
          <w:sz w:val="28"/>
          <w:szCs w:val="28"/>
        </w:rPr>
        <w:t>г.</w:t>
      </w:r>
      <w:r w:rsidRPr="00E8637C">
        <w:rPr>
          <w:spacing w:val="52"/>
          <w:sz w:val="28"/>
          <w:szCs w:val="28"/>
        </w:rPr>
        <w:t xml:space="preserve"> </w:t>
      </w:r>
      <w:r w:rsidRPr="00E8637C">
        <w:rPr>
          <w:color w:val="262626"/>
          <w:sz w:val="28"/>
          <w:szCs w:val="28"/>
        </w:rPr>
        <w:t>№</w:t>
      </w:r>
      <w:r w:rsidRPr="00E8637C">
        <w:rPr>
          <w:color w:val="262626"/>
          <w:spacing w:val="112"/>
          <w:sz w:val="28"/>
          <w:szCs w:val="28"/>
        </w:rPr>
        <w:t xml:space="preserve"> </w:t>
      </w:r>
      <w:r w:rsidRPr="00E8637C">
        <w:rPr>
          <w:color w:val="181818"/>
          <w:sz w:val="28"/>
          <w:szCs w:val="28"/>
        </w:rPr>
        <w:t>203</w:t>
      </w:r>
      <w:r w:rsidRPr="00E8637C">
        <w:rPr>
          <w:color w:val="111111"/>
          <w:sz w:val="28"/>
          <w:szCs w:val="28"/>
        </w:rPr>
        <w:t xml:space="preserve"> </w:t>
      </w:r>
      <w:r w:rsidRPr="00E8637C">
        <w:rPr>
          <w:sz w:val="28"/>
          <w:szCs w:val="28"/>
        </w:rPr>
        <w:t>«Стратегия</w:t>
      </w:r>
      <w:r w:rsidRPr="00E8637C">
        <w:rPr>
          <w:spacing w:val="70"/>
          <w:sz w:val="28"/>
          <w:szCs w:val="28"/>
        </w:rPr>
        <w:t xml:space="preserve"> </w:t>
      </w:r>
      <w:r w:rsidRPr="00E8637C">
        <w:rPr>
          <w:sz w:val="28"/>
          <w:szCs w:val="28"/>
        </w:rPr>
        <w:t xml:space="preserve">развития информационного общества </w:t>
      </w:r>
      <w:r w:rsidRPr="00E8637C">
        <w:rPr>
          <w:color w:val="161616"/>
          <w:sz w:val="28"/>
          <w:szCs w:val="28"/>
        </w:rPr>
        <w:t xml:space="preserve">в </w:t>
      </w:r>
      <w:r w:rsidRPr="00E8637C">
        <w:rPr>
          <w:sz w:val="28"/>
          <w:szCs w:val="28"/>
        </w:rPr>
        <w:t>Российской</w:t>
      </w:r>
      <w:r w:rsidRPr="00E8637C">
        <w:rPr>
          <w:spacing w:val="70"/>
          <w:sz w:val="28"/>
          <w:szCs w:val="28"/>
        </w:rPr>
        <w:t xml:space="preserve"> </w:t>
      </w:r>
      <w:r w:rsidRPr="00E8637C">
        <w:rPr>
          <w:color w:val="111111"/>
          <w:sz w:val="28"/>
          <w:szCs w:val="28"/>
        </w:rPr>
        <w:t>Федерации</w:t>
      </w:r>
      <w:r w:rsidRPr="00E8637C">
        <w:rPr>
          <w:color w:val="111111"/>
          <w:spacing w:val="1"/>
          <w:sz w:val="28"/>
          <w:szCs w:val="28"/>
        </w:rPr>
        <w:t xml:space="preserve"> </w:t>
      </w:r>
      <w:r w:rsidRPr="00E8637C">
        <w:rPr>
          <w:color w:val="0F0F0F"/>
          <w:sz w:val="28"/>
          <w:szCs w:val="28"/>
        </w:rPr>
        <w:t>на</w:t>
      </w:r>
      <w:r w:rsidRPr="00E8637C">
        <w:rPr>
          <w:color w:val="0F0F0F"/>
          <w:spacing w:val="9"/>
          <w:sz w:val="28"/>
          <w:szCs w:val="28"/>
        </w:rPr>
        <w:t xml:space="preserve"> </w:t>
      </w:r>
      <w:r w:rsidRPr="00E8637C">
        <w:rPr>
          <w:sz w:val="28"/>
          <w:szCs w:val="28"/>
        </w:rPr>
        <w:t>2017-2030</w:t>
      </w:r>
      <w:r w:rsidRPr="00E8637C">
        <w:rPr>
          <w:spacing w:val="21"/>
          <w:sz w:val="28"/>
          <w:szCs w:val="28"/>
        </w:rPr>
        <w:t xml:space="preserve"> </w:t>
      </w:r>
      <w:r w:rsidRPr="00E8637C">
        <w:rPr>
          <w:sz w:val="28"/>
          <w:szCs w:val="28"/>
        </w:rPr>
        <w:t>гг.»;</w:t>
      </w:r>
    </w:p>
    <w:p w14:paraId="52E6CE4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Распоряжение</w:t>
      </w:r>
      <w:r w:rsidRPr="00E8637C">
        <w:rPr>
          <w:spacing w:val="67"/>
          <w:sz w:val="28"/>
          <w:szCs w:val="28"/>
        </w:rPr>
        <w:t xml:space="preserve"> </w:t>
      </w:r>
      <w:r w:rsidRPr="00E8637C">
        <w:rPr>
          <w:sz w:val="28"/>
          <w:szCs w:val="28"/>
        </w:rPr>
        <w:t>Правительства</w:t>
      </w:r>
      <w:r w:rsidRPr="00E8637C">
        <w:rPr>
          <w:spacing w:val="64"/>
          <w:sz w:val="28"/>
          <w:szCs w:val="28"/>
        </w:rPr>
        <w:t xml:space="preserve"> </w:t>
      </w:r>
      <w:r w:rsidRPr="00E8637C">
        <w:rPr>
          <w:sz w:val="28"/>
          <w:szCs w:val="28"/>
        </w:rPr>
        <w:t>от</w:t>
      </w:r>
      <w:r w:rsidRPr="00E8637C">
        <w:rPr>
          <w:spacing w:val="39"/>
          <w:sz w:val="28"/>
          <w:szCs w:val="28"/>
        </w:rPr>
        <w:t xml:space="preserve"> </w:t>
      </w:r>
      <w:r w:rsidRPr="00E8637C">
        <w:rPr>
          <w:color w:val="0F0F0F"/>
          <w:sz w:val="28"/>
          <w:szCs w:val="28"/>
        </w:rPr>
        <w:t>29.05.2015</w:t>
      </w:r>
      <w:r w:rsidRPr="00E8637C">
        <w:rPr>
          <w:color w:val="0F0F0F"/>
          <w:spacing w:val="68"/>
          <w:sz w:val="28"/>
          <w:szCs w:val="28"/>
        </w:rPr>
        <w:t xml:space="preserve"> </w:t>
      </w:r>
      <w:r w:rsidRPr="00E8637C">
        <w:rPr>
          <w:color w:val="181818"/>
          <w:sz w:val="28"/>
          <w:szCs w:val="28"/>
        </w:rPr>
        <w:t>г.</w:t>
      </w:r>
      <w:r w:rsidRPr="00E8637C">
        <w:rPr>
          <w:color w:val="181818"/>
          <w:spacing w:val="34"/>
          <w:sz w:val="28"/>
          <w:szCs w:val="28"/>
        </w:rPr>
        <w:t xml:space="preserve"> </w:t>
      </w:r>
      <w:r w:rsidRPr="00E8637C">
        <w:rPr>
          <w:color w:val="1F1F1F"/>
          <w:sz w:val="28"/>
          <w:szCs w:val="28"/>
        </w:rPr>
        <w:t>№</w:t>
      </w:r>
      <w:r w:rsidRPr="00E8637C">
        <w:rPr>
          <w:color w:val="1F1F1F"/>
          <w:spacing w:val="20"/>
          <w:sz w:val="28"/>
          <w:szCs w:val="28"/>
        </w:rPr>
        <w:t xml:space="preserve"> </w:t>
      </w:r>
      <w:r w:rsidRPr="00E8637C">
        <w:rPr>
          <w:sz w:val="28"/>
          <w:szCs w:val="28"/>
        </w:rPr>
        <w:t>996-p</w:t>
      </w:r>
      <w:r w:rsidRPr="00E8637C">
        <w:rPr>
          <w:spacing w:val="48"/>
          <w:sz w:val="28"/>
          <w:szCs w:val="28"/>
        </w:rPr>
        <w:t xml:space="preserve"> </w:t>
      </w:r>
      <w:r w:rsidRPr="00E8637C">
        <w:rPr>
          <w:sz w:val="28"/>
          <w:szCs w:val="28"/>
        </w:rPr>
        <w:t xml:space="preserve">«Стратегия </w:t>
      </w:r>
      <w:r w:rsidRPr="00E8637C">
        <w:rPr>
          <w:spacing w:val="-1"/>
          <w:sz w:val="28"/>
          <w:szCs w:val="28"/>
        </w:rPr>
        <w:t>развития</w:t>
      </w:r>
      <w:r w:rsidRPr="00E8637C">
        <w:rPr>
          <w:spacing w:val="13"/>
          <w:sz w:val="28"/>
          <w:szCs w:val="28"/>
        </w:rPr>
        <w:t xml:space="preserve"> </w:t>
      </w:r>
      <w:r w:rsidRPr="00E8637C">
        <w:rPr>
          <w:spacing w:val="-1"/>
          <w:sz w:val="28"/>
          <w:szCs w:val="28"/>
        </w:rPr>
        <w:t>воспитания</w:t>
      </w:r>
      <w:r w:rsidRPr="00E8637C">
        <w:rPr>
          <w:spacing w:val="19"/>
          <w:sz w:val="28"/>
          <w:szCs w:val="28"/>
        </w:rPr>
        <w:t xml:space="preserve"> </w:t>
      </w:r>
      <w:r w:rsidRPr="00E8637C">
        <w:rPr>
          <w:color w:val="0C0C0C"/>
          <w:spacing w:val="-1"/>
          <w:sz w:val="28"/>
          <w:szCs w:val="28"/>
        </w:rPr>
        <w:t>в</w:t>
      </w:r>
      <w:r w:rsidRPr="00E8637C">
        <w:rPr>
          <w:color w:val="0C0C0C"/>
          <w:spacing w:val="-16"/>
          <w:sz w:val="28"/>
          <w:szCs w:val="28"/>
        </w:rPr>
        <w:t xml:space="preserve"> </w:t>
      </w:r>
      <w:r w:rsidRPr="00E8637C">
        <w:rPr>
          <w:spacing w:val="-1"/>
          <w:sz w:val="28"/>
          <w:szCs w:val="28"/>
        </w:rPr>
        <w:t>Российской</w:t>
      </w:r>
      <w:r w:rsidRPr="00E8637C">
        <w:rPr>
          <w:spacing w:val="5"/>
          <w:sz w:val="28"/>
          <w:szCs w:val="28"/>
        </w:rPr>
        <w:t xml:space="preserve"> </w:t>
      </w:r>
      <w:r w:rsidRPr="00E8637C">
        <w:rPr>
          <w:spacing w:val="-1"/>
          <w:sz w:val="28"/>
          <w:szCs w:val="28"/>
        </w:rPr>
        <w:t>Федерации</w:t>
      </w:r>
      <w:r w:rsidRPr="00E8637C">
        <w:rPr>
          <w:spacing w:val="16"/>
          <w:sz w:val="28"/>
          <w:szCs w:val="28"/>
        </w:rPr>
        <w:t xml:space="preserve"> </w:t>
      </w:r>
      <w:r w:rsidRPr="00E8637C">
        <w:rPr>
          <w:color w:val="1C1C1C"/>
          <w:spacing w:val="-1"/>
          <w:sz w:val="28"/>
          <w:szCs w:val="28"/>
        </w:rPr>
        <w:t>на</w:t>
      </w:r>
      <w:r w:rsidRPr="00E8637C">
        <w:rPr>
          <w:color w:val="1C1C1C"/>
          <w:spacing w:val="-6"/>
          <w:sz w:val="28"/>
          <w:szCs w:val="28"/>
        </w:rPr>
        <w:t xml:space="preserve"> </w:t>
      </w:r>
      <w:r w:rsidRPr="00E8637C">
        <w:rPr>
          <w:color w:val="111111"/>
          <w:spacing w:val="-1"/>
          <w:sz w:val="28"/>
          <w:szCs w:val="28"/>
        </w:rPr>
        <w:t>период</w:t>
      </w:r>
      <w:r w:rsidRPr="00E8637C">
        <w:rPr>
          <w:color w:val="111111"/>
          <w:spacing w:val="4"/>
          <w:sz w:val="28"/>
          <w:szCs w:val="28"/>
        </w:rPr>
        <w:t xml:space="preserve"> </w:t>
      </w:r>
      <w:r w:rsidRPr="00E8637C">
        <w:rPr>
          <w:color w:val="1C1C1C"/>
          <w:sz w:val="28"/>
          <w:szCs w:val="28"/>
        </w:rPr>
        <w:t>до</w:t>
      </w:r>
      <w:r w:rsidRPr="00E8637C">
        <w:rPr>
          <w:color w:val="1C1C1C"/>
          <w:spacing w:val="-5"/>
          <w:sz w:val="28"/>
          <w:szCs w:val="28"/>
        </w:rPr>
        <w:t xml:space="preserve"> </w:t>
      </w:r>
      <w:r w:rsidRPr="00E8637C">
        <w:rPr>
          <w:color w:val="131313"/>
          <w:sz w:val="28"/>
          <w:szCs w:val="28"/>
        </w:rPr>
        <w:t>2025</w:t>
      </w:r>
      <w:r w:rsidRPr="00E8637C">
        <w:rPr>
          <w:color w:val="131313"/>
          <w:spacing w:val="8"/>
          <w:sz w:val="28"/>
          <w:szCs w:val="28"/>
        </w:rPr>
        <w:t xml:space="preserve"> </w:t>
      </w:r>
      <w:r w:rsidRPr="00E8637C">
        <w:rPr>
          <w:color w:val="131313"/>
          <w:sz w:val="28"/>
          <w:szCs w:val="28"/>
        </w:rPr>
        <w:t>года»;</w:t>
      </w:r>
    </w:p>
    <w:p w14:paraId="7B84824F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Распоряжение Правительства </w:t>
      </w:r>
      <w:r w:rsidRPr="00E8637C">
        <w:rPr>
          <w:color w:val="111111"/>
          <w:sz w:val="28"/>
          <w:szCs w:val="28"/>
        </w:rPr>
        <w:t xml:space="preserve">от </w:t>
      </w:r>
      <w:r w:rsidRPr="00E8637C">
        <w:rPr>
          <w:sz w:val="28"/>
          <w:szCs w:val="28"/>
        </w:rPr>
        <w:t>29.1</w:t>
      </w:r>
      <w:r w:rsidRPr="00E8637C">
        <w:rPr>
          <w:color w:val="0C0C0C"/>
          <w:sz w:val="28"/>
          <w:szCs w:val="28"/>
        </w:rPr>
        <w:t xml:space="preserve">1.2014 </w:t>
      </w:r>
      <w:r w:rsidRPr="00E8637C">
        <w:rPr>
          <w:sz w:val="28"/>
          <w:szCs w:val="28"/>
        </w:rPr>
        <w:t xml:space="preserve">г. </w:t>
      </w:r>
      <w:r w:rsidRPr="00E8637C">
        <w:rPr>
          <w:color w:val="212121"/>
          <w:sz w:val="28"/>
          <w:szCs w:val="28"/>
        </w:rPr>
        <w:t>№</w:t>
      </w:r>
      <w:r w:rsidRPr="00E8637C">
        <w:rPr>
          <w:color w:val="212121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 xml:space="preserve">2403-p </w:t>
      </w:r>
      <w:r w:rsidRPr="00E8637C">
        <w:rPr>
          <w:color w:val="151515"/>
          <w:sz w:val="28"/>
          <w:szCs w:val="28"/>
        </w:rPr>
        <w:t>«Основы</w:t>
      </w:r>
      <w:r w:rsidRPr="00E8637C">
        <w:rPr>
          <w:color w:val="151515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государственной молодежной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политики</w:t>
      </w:r>
      <w:r w:rsidRPr="00E8637C">
        <w:rPr>
          <w:spacing w:val="70"/>
          <w:sz w:val="28"/>
          <w:szCs w:val="28"/>
        </w:rPr>
        <w:t xml:space="preserve"> </w:t>
      </w:r>
      <w:r w:rsidRPr="00E8637C">
        <w:rPr>
          <w:sz w:val="28"/>
          <w:szCs w:val="28"/>
        </w:rPr>
        <w:t>Российской</w:t>
      </w:r>
      <w:r w:rsidRPr="00E8637C">
        <w:rPr>
          <w:spacing w:val="70"/>
          <w:sz w:val="28"/>
          <w:szCs w:val="28"/>
        </w:rPr>
        <w:t xml:space="preserve"> </w:t>
      </w:r>
      <w:r w:rsidRPr="00E8637C">
        <w:rPr>
          <w:sz w:val="28"/>
          <w:szCs w:val="28"/>
        </w:rPr>
        <w:t>Федерации</w:t>
      </w:r>
      <w:r w:rsidRPr="00E8637C">
        <w:rPr>
          <w:spacing w:val="70"/>
          <w:sz w:val="28"/>
          <w:szCs w:val="28"/>
        </w:rPr>
        <w:t xml:space="preserve"> </w:t>
      </w:r>
      <w:r w:rsidRPr="00E8637C">
        <w:rPr>
          <w:color w:val="161616"/>
          <w:sz w:val="28"/>
          <w:szCs w:val="28"/>
        </w:rPr>
        <w:t xml:space="preserve">на </w:t>
      </w:r>
      <w:r w:rsidRPr="00E8637C">
        <w:rPr>
          <w:color w:val="0C0C0C"/>
          <w:sz w:val="28"/>
          <w:szCs w:val="28"/>
        </w:rPr>
        <w:t>период</w:t>
      </w:r>
      <w:r w:rsidRPr="00E8637C">
        <w:rPr>
          <w:color w:val="0C0C0C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до</w:t>
      </w:r>
      <w:r w:rsidRPr="00E8637C">
        <w:rPr>
          <w:spacing w:val="7"/>
          <w:sz w:val="28"/>
          <w:szCs w:val="28"/>
        </w:rPr>
        <w:t xml:space="preserve"> </w:t>
      </w:r>
      <w:r w:rsidRPr="00E8637C">
        <w:rPr>
          <w:sz w:val="28"/>
          <w:szCs w:val="28"/>
        </w:rPr>
        <w:t>2025</w:t>
      </w:r>
      <w:r w:rsidRPr="00E8637C">
        <w:rPr>
          <w:spacing w:val="22"/>
          <w:sz w:val="28"/>
          <w:szCs w:val="28"/>
        </w:rPr>
        <w:t xml:space="preserve"> </w:t>
      </w:r>
      <w:r w:rsidRPr="00E8637C">
        <w:rPr>
          <w:sz w:val="28"/>
          <w:szCs w:val="28"/>
        </w:rPr>
        <w:t>года»;</w:t>
      </w:r>
    </w:p>
    <w:p w14:paraId="25880EF5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План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мероприятий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по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реализации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0F0F0F"/>
          <w:sz w:val="28"/>
          <w:szCs w:val="28"/>
        </w:rPr>
        <w:t>Основ</w:t>
      </w:r>
      <w:r w:rsidRPr="00E8637C">
        <w:rPr>
          <w:color w:val="0F0F0F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государственной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молодежной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политики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Российской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Федерации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0C0C0C"/>
          <w:sz w:val="28"/>
          <w:szCs w:val="28"/>
        </w:rPr>
        <w:t>на</w:t>
      </w:r>
      <w:r w:rsidRPr="00E8637C">
        <w:rPr>
          <w:color w:val="0C0C0C"/>
          <w:spacing w:val="1"/>
          <w:sz w:val="28"/>
          <w:szCs w:val="28"/>
        </w:rPr>
        <w:t xml:space="preserve"> </w:t>
      </w:r>
      <w:r w:rsidRPr="00E8637C">
        <w:rPr>
          <w:color w:val="131313"/>
          <w:sz w:val="28"/>
          <w:szCs w:val="28"/>
        </w:rPr>
        <w:t>период</w:t>
      </w:r>
      <w:r w:rsidRPr="00E8637C">
        <w:rPr>
          <w:color w:val="131313"/>
          <w:spacing w:val="1"/>
          <w:sz w:val="28"/>
          <w:szCs w:val="28"/>
        </w:rPr>
        <w:t xml:space="preserve"> </w:t>
      </w:r>
      <w:r w:rsidRPr="00E8637C">
        <w:rPr>
          <w:color w:val="232323"/>
          <w:sz w:val="28"/>
          <w:szCs w:val="28"/>
        </w:rPr>
        <w:t>до</w:t>
      </w:r>
      <w:r w:rsidRPr="00E8637C">
        <w:rPr>
          <w:color w:val="232323"/>
          <w:spacing w:val="1"/>
          <w:sz w:val="28"/>
          <w:szCs w:val="28"/>
        </w:rPr>
        <w:t xml:space="preserve"> </w:t>
      </w:r>
      <w:r w:rsidRPr="00E8637C">
        <w:rPr>
          <w:color w:val="161616"/>
          <w:sz w:val="28"/>
          <w:szCs w:val="28"/>
        </w:rPr>
        <w:t>2025</w:t>
      </w:r>
      <w:r w:rsidRPr="00E8637C">
        <w:rPr>
          <w:color w:val="161616"/>
          <w:spacing w:val="1"/>
          <w:sz w:val="28"/>
          <w:szCs w:val="28"/>
        </w:rPr>
        <w:t xml:space="preserve"> </w:t>
      </w:r>
      <w:r w:rsidRPr="00E8637C">
        <w:rPr>
          <w:color w:val="131313"/>
          <w:sz w:val="28"/>
          <w:szCs w:val="28"/>
        </w:rPr>
        <w:t>года,</w:t>
      </w:r>
      <w:r w:rsidRPr="00E8637C">
        <w:rPr>
          <w:color w:val="131313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 xml:space="preserve">утвержденных  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 xml:space="preserve">распоряжением Правительства </w:t>
      </w:r>
      <w:r w:rsidRPr="00E8637C">
        <w:rPr>
          <w:color w:val="0F0F0F"/>
          <w:sz w:val="28"/>
          <w:szCs w:val="28"/>
        </w:rPr>
        <w:t>Российской Федерации</w:t>
      </w:r>
      <w:r w:rsidRPr="00E8637C">
        <w:rPr>
          <w:color w:val="0F0F0F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от</w:t>
      </w:r>
      <w:r w:rsidRPr="00E8637C">
        <w:rPr>
          <w:spacing w:val="6"/>
          <w:sz w:val="28"/>
          <w:szCs w:val="28"/>
        </w:rPr>
        <w:t xml:space="preserve"> </w:t>
      </w:r>
      <w:r w:rsidRPr="00E8637C">
        <w:rPr>
          <w:sz w:val="28"/>
          <w:szCs w:val="28"/>
        </w:rPr>
        <w:t>29.11.2014</w:t>
      </w:r>
      <w:r w:rsidRPr="00E8637C">
        <w:rPr>
          <w:spacing w:val="23"/>
          <w:sz w:val="28"/>
          <w:szCs w:val="28"/>
        </w:rPr>
        <w:t xml:space="preserve"> </w:t>
      </w:r>
      <w:r w:rsidRPr="00E8637C">
        <w:rPr>
          <w:color w:val="131313"/>
          <w:sz w:val="28"/>
          <w:szCs w:val="28"/>
        </w:rPr>
        <w:t xml:space="preserve">г. </w:t>
      </w:r>
      <w:r w:rsidRPr="00E8637C">
        <w:rPr>
          <w:color w:val="313131"/>
          <w:sz w:val="28"/>
          <w:szCs w:val="28"/>
        </w:rPr>
        <w:t>№</w:t>
      </w:r>
      <w:r w:rsidRPr="00E8637C">
        <w:rPr>
          <w:color w:val="313131"/>
          <w:spacing w:val="59"/>
          <w:sz w:val="28"/>
          <w:szCs w:val="28"/>
        </w:rPr>
        <w:t xml:space="preserve"> </w:t>
      </w:r>
      <w:r w:rsidRPr="00E8637C">
        <w:rPr>
          <w:sz w:val="28"/>
          <w:szCs w:val="28"/>
        </w:rPr>
        <w:t>2403-p;</w:t>
      </w:r>
    </w:p>
    <w:p w14:paraId="6FB2830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Постановление Правительства Российской </w:t>
      </w:r>
      <w:r w:rsidRPr="00E8637C">
        <w:rPr>
          <w:color w:val="0C0C0C"/>
          <w:sz w:val="28"/>
          <w:szCs w:val="28"/>
        </w:rPr>
        <w:t>Федерации</w:t>
      </w:r>
      <w:r w:rsidRPr="00E8637C">
        <w:rPr>
          <w:color w:val="0C0C0C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от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26.12.2017 г.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232323"/>
          <w:sz w:val="28"/>
          <w:szCs w:val="28"/>
        </w:rPr>
        <w:t>№</w:t>
      </w:r>
      <w:r w:rsidRPr="00E8637C">
        <w:rPr>
          <w:color w:val="232323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1642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212121"/>
          <w:sz w:val="28"/>
          <w:szCs w:val="28"/>
        </w:rPr>
        <w:t>«Об</w:t>
      </w:r>
      <w:r w:rsidRPr="00E8637C">
        <w:rPr>
          <w:color w:val="212121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утверждении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государственной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0C0C0C"/>
          <w:sz w:val="28"/>
          <w:szCs w:val="28"/>
        </w:rPr>
        <w:t>программы</w:t>
      </w:r>
      <w:r w:rsidRPr="00E8637C">
        <w:rPr>
          <w:color w:val="0C0C0C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Российской</w:t>
      </w:r>
      <w:r w:rsidRPr="00E8637C">
        <w:rPr>
          <w:spacing w:val="32"/>
          <w:sz w:val="28"/>
          <w:szCs w:val="28"/>
        </w:rPr>
        <w:t xml:space="preserve"> </w:t>
      </w:r>
      <w:r w:rsidRPr="00E8637C">
        <w:rPr>
          <w:sz w:val="28"/>
          <w:szCs w:val="28"/>
        </w:rPr>
        <w:t>Федерации</w:t>
      </w:r>
      <w:r w:rsidRPr="00E8637C">
        <w:rPr>
          <w:spacing w:val="26"/>
          <w:sz w:val="28"/>
          <w:szCs w:val="28"/>
        </w:rPr>
        <w:t xml:space="preserve"> </w:t>
      </w:r>
      <w:r w:rsidRPr="00E8637C">
        <w:rPr>
          <w:color w:val="0F0F0F"/>
          <w:sz w:val="28"/>
          <w:szCs w:val="28"/>
        </w:rPr>
        <w:t>«Развитие</w:t>
      </w:r>
      <w:r w:rsidRPr="00E8637C">
        <w:rPr>
          <w:color w:val="0F0F0F"/>
          <w:spacing w:val="26"/>
          <w:sz w:val="28"/>
          <w:szCs w:val="28"/>
        </w:rPr>
        <w:t xml:space="preserve"> </w:t>
      </w:r>
      <w:r w:rsidRPr="00E8637C">
        <w:rPr>
          <w:sz w:val="28"/>
          <w:szCs w:val="28"/>
        </w:rPr>
        <w:t>образования»;</w:t>
      </w:r>
    </w:p>
    <w:p w14:paraId="2E597BF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Письмо Министерства</w:t>
      </w:r>
      <w:r w:rsidRPr="00E8637C">
        <w:rPr>
          <w:spacing w:val="70"/>
          <w:sz w:val="28"/>
          <w:szCs w:val="28"/>
        </w:rPr>
        <w:t xml:space="preserve"> </w:t>
      </w:r>
      <w:r w:rsidRPr="00E8637C">
        <w:rPr>
          <w:sz w:val="28"/>
          <w:szCs w:val="28"/>
        </w:rPr>
        <w:t>образования</w:t>
      </w:r>
      <w:r w:rsidRPr="00E8637C">
        <w:rPr>
          <w:spacing w:val="70"/>
          <w:sz w:val="28"/>
          <w:szCs w:val="28"/>
        </w:rPr>
        <w:t xml:space="preserve"> </w:t>
      </w:r>
      <w:r w:rsidRPr="00E8637C">
        <w:rPr>
          <w:sz w:val="28"/>
          <w:szCs w:val="28"/>
        </w:rPr>
        <w:t xml:space="preserve">и </w:t>
      </w:r>
      <w:r w:rsidRPr="00E8637C">
        <w:rPr>
          <w:color w:val="0F0F0F"/>
          <w:sz w:val="28"/>
          <w:szCs w:val="28"/>
        </w:rPr>
        <w:t xml:space="preserve">науки </w:t>
      </w:r>
      <w:r w:rsidRPr="00E8637C">
        <w:rPr>
          <w:sz w:val="28"/>
          <w:szCs w:val="28"/>
        </w:rPr>
        <w:t>Российской Федерации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161616"/>
          <w:sz w:val="28"/>
          <w:szCs w:val="28"/>
        </w:rPr>
        <w:t xml:space="preserve">от </w:t>
      </w:r>
      <w:r w:rsidRPr="00E8637C">
        <w:rPr>
          <w:sz w:val="28"/>
          <w:szCs w:val="28"/>
        </w:rPr>
        <w:t>14.02.2014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242424"/>
          <w:sz w:val="28"/>
          <w:szCs w:val="28"/>
        </w:rPr>
        <w:t>№</w:t>
      </w:r>
      <w:r w:rsidRPr="00E8637C">
        <w:rPr>
          <w:color w:val="242424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BK—262/09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«Методические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0E0E0E"/>
          <w:sz w:val="28"/>
          <w:szCs w:val="28"/>
        </w:rPr>
        <w:t>рекомендации</w:t>
      </w:r>
      <w:r w:rsidRPr="00E8637C">
        <w:rPr>
          <w:color w:val="0E0E0E"/>
          <w:spacing w:val="1"/>
          <w:sz w:val="28"/>
          <w:szCs w:val="28"/>
        </w:rPr>
        <w:t xml:space="preserve"> </w:t>
      </w:r>
      <w:r w:rsidRPr="00E8637C">
        <w:rPr>
          <w:color w:val="282828"/>
          <w:sz w:val="28"/>
          <w:szCs w:val="28"/>
        </w:rPr>
        <w:t xml:space="preserve">о </w:t>
      </w:r>
      <w:r w:rsidRPr="00E8637C">
        <w:rPr>
          <w:color w:val="161616"/>
          <w:sz w:val="28"/>
          <w:szCs w:val="28"/>
        </w:rPr>
        <w:t>создании</w:t>
      </w:r>
      <w:r w:rsidRPr="00E8637C">
        <w:rPr>
          <w:color w:val="161616"/>
          <w:spacing w:val="1"/>
          <w:sz w:val="28"/>
          <w:szCs w:val="28"/>
        </w:rPr>
        <w:t xml:space="preserve"> </w:t>
      </w:r>
      <w:r w:rsidRPr="00E8637C">
        <w:rPr>
          <w:color w:val="1C1C1C"/>
          <w:sz w:val="28"/>
          <w:szCs w:val="28"/>
        </w:rPr>
        <w:t>и</w:t>
      </w:r>
      <w:r w:rsidRPr="00E8637C">
        <w:rPr>
          <w:color w:val="1C1C1C"/>
          <w:spacing w:val="1"/>
          <w:sz w:val="28"/>
          <w:szCs w:val="28"/>
        </w:rPr>
        <w:t xml:space="preserve"> </w:t>
      </w:r>
      <w:r w:rsidRPr="00E8637C">
        <w:rPr>
          <w:w w:val="95"/>
          <w:sz w:val="28"/>
          <w:szCs w:val="28"/>
        </w:rPr>
        <w:t>деятельности</w:t>
      </w:r>
      <w:r w:rsidRPr="00E8637C">
        <w:rPr>
          <w:spacing w:val="51"/>
          <w:w w:val="95"/>
          <w:sz w:val="28"/>
          <w:szCs w:val="28"/>
        </w:rPr>
        <w:t xml:space="preserve"> </w:t>
      </w:r>
      <w:r w:rsidRPr="00E8637C">
        <w:rPr>
          <w:w w:val="95"/>
          <w:sz w:val="28"/>
          <w:szCs w:val="28"/>
        </w:rPr>
        <w:t>советов</w:t>
      </w:r>
      <w:r w:rsidRPr="00E8637C">
        <w:rPr>
          <w:spacing w:val="41"/>
          <w:w w:val="95"/>
          <w:sz w:val="28"/>
          <w:szCs w:val="28"/>
        </w:rPr>
        <w:t xml:space="preserve"> </w:t>
      </w:r>
      <w:r w:rsidRPr="00E8637C">
        <w:rPr>
          <w:w w:val="95"/>
          <w:sz w:val="28"/>
          <w:szCs w:val="28"/>
        </w:rPr>
        <w:t>обучающихся</w:t>
      </w:r>
      <w:r w:rsidRPr="00E8637C">
        <w:rPr>
          <w:spacing w:val="12"/>
          <w:w w:val="95"/>
          <w:sz w:val="28"/>
          <w:szCs w:val="28"/>
        </w:rPr>
        <w:t xml:space="preserve"> </w:t>
      </w:r>
      <w:r w:rsidRPr="00E8637C">
        <w:rPr>
          <w:w w:val="95"/>
          <w:sz w:val="28"/>
          <w:szCs w:val="28"/>
        </w:rPr>
        <w:t>в</w:t>
      </w:r>
      <w:r w:rsidRPr="00E8637C">
        <w:rPr>
          <w:spacing w:val="19"/>
          <w:w w:val="95"/>
          <w:sz w:val="28"/>
          <w:szCs w:val="28"/>
        </w:rPr>
        <w:t xml:space="preserve"> </w:t>
      </w:r>
      <w:r w:rsidRPr="00E8637C">
        <w:rPr>
          <w:w w:val="95"/>
          <w:sz w:val="28"/>
          <w:szCs w:val="28"/>
        </w:rPr>
        <w:t>образовательных</w:t>
      </w:r>
      <w:r w:rsidRPr="00E8637C">
        <w:rPr>
          <w:spacing w:val="25"/>
          <w:w w:val="95"/>
          <w:sz w:val="28"/>
          <w:szCs w:val="28"/>
        </w:rPr>
        <w:t xml:space="preserve"> </w:t>
      </w:r>
      <w:r w:rsidRPr="00E8637C">
        <w:rPr>
          <w:color w:val="131313"/>
          <w:w w:val="95"/>
          <w:sz w:val="28"/>
          <w:szCs w:val="28"/>
        </w:rPr>
        <w:t>организациях»</w:t>
      </w:r>
      <w:r w:rsidRPr="00E8637C">
        <w:rPr>
          <w:w w:val="95"/>
          <w:sz w:val="28"/>
          <w:szCs w:val="28"/>
        </w:rPr>
        <w:t>;</w:t>
      </w:r>
    </w:p>
    <w:p w14:paraId="39F54CBB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w w:val="95"/>
          <w:sz w:val="28"/>
          <w:szCs w:val="28"/>
        </w:rPr>
        <w:t xml:space="preserve">Приказ Федеральной службы </w:t>
      </w:r>
      <w:r w:rsidRPr="00E8637C">
        <w:rPr>
          <w:color w:val="0F0F0F"/>
          <w:w w:val="95"/>
          <w:sz w:val="28"/>
          <w:szCs w:val="28"/>
        </w:rPr>
        <w:t xml:space="preserve">по </w:t>
      </w:r>
      <w:r w:rsidRPr="00E8637C">
        <w:rPr>
          <w:w w:val="95"/>
          <w:sz w:val="28"/>
          <w:szCs w:val="28"/>
        </w:rPr>
        <w:t xml:space="preserve">надзору в сфере </w:t>
      </w:r>
      <w:r w:rsidRPr="00E8637C">
        <w:rPr>
          <w:color w:val="0A0A0A"/>
          <w:w w:val="95"/>
          <w:sz w:val="28"/>
          <w:szCs w:val="28"/>
        </w:rPr>
        <w:t xml:space="preserve">образования </w:t>
      </w:r>
      <w:r w:rsidRPr="00E8637C">
        <w:rPr>
          <w:color w:val="161616"/>
          <w:w w:val="95"/>
          <w:sz w:val="28"/>
          <w:szCs w:val="28"/>
        </w:rPr>
        <w:t xml:space="preserve">и </w:t>
      </w:r>
      <w:r w:rsidRPr="00E8637C">
        <w:rPr>
          <w:w w:val="95"/>
          <w:sz w:val="28"/>
          <w:szCs w:val="28"/>
        </w:rPr>
        <w:t>науки</w:t>
      </w:r>
      <w:r w:rsidRPr="00E8637C">
        <w:rPr>
          <w:spacing w:val="1"/>
          <w:w w:val="95"/>
          <w:sz w:val="28"/>
          <w:szCs w:val="28"/>
        </w:rPr>
        <w:t xml:space="preserve"> </w:t>
      </w:r>
      <w:r w:rsidRPr="00E8637C">
        <w:rPr>
          <w:sz w:val="28"/>
          <w:szCs w:val="28"/>
        </w:rPr>
        <w:t>(</w:t>
      </w:r>
      <w:proofErr w:type="spellStart"/>
      <w:r w:rsidRPr="00E8637C">
        <w:rPr>
          <w:sz w:val="28"/>
          <w:szCs w:val="28"/>
        </w:rPr>
        <w:t>Рособрнадзор</w:t>
      </w:r>
      <w:proofErr w:type="spellEnd"/>
      <w:r w:rsidRPr="00E8637C">
        <w:rPr>
          <w:sz w:val="28"/>
          <w:szCs w:val="28"/>
        </w:rPr>
        <w:t xml:space="preserve">) </w:t>
      </w:r>
      <w:r w:rsidRPr="00E8637C">
        <w:rPr>
          <w:color w:val="0F0F0F"/>
          <w:sz w:val="28"/>
          <w:szCs w:val="28"/>
        </w:rPr>
        <w:t xml:space="preserve">от </w:t>
      </w:r>
      <w:r w:rsidRPr="00E8637C">
        <w:rPr>
          <w:sz w:val="28"/>
          <w:szCs w:val="28"/>
        </w:rPr>
        <w:t xml:space="preserve">14.08.2020 </w:t>
      </w:r>
      <w:r w:rsidRPr="00E8637C">
        <w:rPr>
          <w:color w:val="151515"/>
          <w:sz w:val="28"/>
          <w:szCs w:val="28"/>
        </w:rPr>
        <w:t>№83</w:t>
      </w:r>
      <w:r w:rsidRPr="00E8637C">
        <w:rPr>
          <w:color w:val="1A1A1A"/>
          <w:sz w:val="28"/>
          <w:szCs w:val="28"/>
        </w:rPr>
        <w:t xml:space="preserve">1 </w:t>
      </w:r>
      <w:r w:rsidRPr="00E8637C">
        <w:rPr>
          <w:color w:val="161616"/>
          <w:sz w:val="28"/>
          <w:szCs w:val="28"/>
        </w:rPr>
        <w:t xml:space="preserve">«Об </w:t>
      </w:r>
      <w:r w:rsidRPr="00E8637C">
        <w:rPr>
          <w:color w:val="0F0F0F"/>
          <w:sz w:val="28"/>
          <w:szCs w:val="28"/>
        </w:rPr>
        <w:t xml:space="preserve">утверждении </w:t>
      </w:r>
      <w:r w:rsidRPr="00E8637C">
        <w:rPr>
          <w:sz w:val="28"/>
          <w:szCs w:val="28"/>
        </w:rPr>
        <w:t>Требований</w:t>
      </w:r>
      <w:r w:rsidRPr="00E8637C">
        <w:rPr>
          <w:spacing w:val="-67"/>
          <w:sz w:val="28"/>
          <w:szCs w:val="28"/>
        </w:rPr>
        <w:t xml:space="preserve"> </w:t>
      </w:r>
      <w:r w:rsidRPr="00E8637C">
        <w:rPr>
          <w:sz w:val="28"/>
          <w:szCs w:val="28"/>
        </w:rPr>
        <w:t xml:space="preserve">к структуре </w:t>
      </w:r>
      <w:r w:rsidRPr="00E8637C">
        <w:rPr>
          <w:sz w:val="28"/>
          <w:szCs w:val="28"/>
        </w:rPr>
        <w:lastRenderedPageBreak/>
        <w:t xml:space="preserve">официального </w:t>
      </w:r>
      <w:r w:rsidRPr="00E8637C">
        <w:rPr>
          <w:color w:val="151515"/>
          <w:sz w:val="28"/>
          <w:szCs w:val="28"/>
        </w:rPr>
        <w:t xml:space="preserve">сайта </w:t>
      </w:r>
      <w:r w:rsidRPr="00E8637C">
        <w:rPr>
          <w:sz w:val="28"/>
          <w:szCs w:val="28"/>
        </w:rPr>
        <w:t>образовательной организации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в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информационно</w:t>
      </w:r>
      <w:r w:rsidR="00F82A6D">
        <w:rPr>
          <w:sz w:val="28"/>
          <w:szCs w:val="28"/>
        </w:rPr>
        <w:t>-</w:t>
      </w:r>
      <w:r w:rsidRPr="00E8637C">
        <w:rPr>
          <w:sz w:val="28"/>
          <w:szCs w:val="28"/>
        </w:rPr>
        <w:t>телекоммуникационной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сети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«Интернет»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131313"/>
          <w:sz w:val="28"/>
          <w:szCs w:val="28"/>
        </w:rPr>
        <w:t>и</w:t>
      </w:r>
      <w:r w:rsidRPr="00E8637C">
        <w:rPr>
          <w:color w:val="131313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формату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предоставления</w:t>
      </w:r>
      <w:r w:rsidRPr="00E8637C">
        <w:rPr>
          <w:spacing w:val="10"/>
          <w:sz w:val="28"/>
          <w:szCs w:val="28"/>
        </w:rPr>
        <w:t xml:space="preserve"> </w:t>
      </w:r>
      <w:r w:rsidRPr="00E8637C">
        <w:rPr>
          <w:sz w:val="28"/>
          <w:szCs w:val="28"/>
        </w:rPr>
        <w:t>информации».</w:t>
      </w:r>
    </w:p>
    <w:p w14:paraId="128D7CE6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Рабочая</w:t>
      </w:r>
      <w:r w:rsidRPr="00E8637C">
        <w:rPr>
          <w:spacing w:val="70"/>
          <w:sz w:val="28"/>
          <w:szCs w:val="28"/>
        </w:rPr>
        <w:t xml:space="preserve"> </w:t>
      </w:r>
      <w:r w:rsidRPr="00E8637C">
        <w:rPr>
          <w:sz w:val="28"/>
          <w:szCs w:val="28"/>
        </w:rPr>
        <w:t>программа</w:t>
      </w:r>
      <w:r w:rsidRPr="00E8637C">
        <w:rPr>
          <w:spacing w:val="70"/>
          <w:sz w:val="28"/>
          <w:szCs w:val="28"/>
        </w:rPr>
        <w:t xml:space="preserve"> </w:t>
      </w:r>
      <w:r w:rsidRPr="00E8637C">
        <w:rPr>
          <w:sz w:val="28"/>
          <w:szCs w:val="28"/>
        </w:rPr>
        <w:t>воспитания</w:t>
      </w:r>
      <w:r w:rsidRPr="00E8637C">
        <w:rPr>
          <w:spacing w:val="70"/>
          <w:sz w:val="28"/>
          <w:szCs w:val="28"/>
        </w:rPr>
        <w:t xml:space="preserve"> </w:t>
      </w:r>
      <w:r w:rsidRPr="00E8637C">
        <w:rPr>
          <w:color w:val="181818"/>
          <w:sz w:val="28"/>
          <w:szCs w:val="28"/>
        </w:rPr>
        <w:t xml:space="preserve">в </w:t>
      </w:r>
      <w:r w:rsidRPr="00E8637C">
        <w:rPr>
          <w:color w:val="1A1A1A"/>
          <w:sz w:val="28"/>
          <w:szCs w:val="28"/>
        </w:rPr>
        <w:t>Мининском университете</w:t>
      </w:r>
      <w:r w:rsidRPr="00E8637C">
        <w:rPr>
          <w:color w:val="1A1A1A"/>
          <w:spacing w:val="70"/>
          <w:sz w:val="28"/>
          <w:szCs w:val="28"/>
        </w:rPr>
        <w:t xml:space="preserve"> </w:t>
      </w:r>
      <w:r w:rsidRPr="00E8637C">
        <w:rPr>
          <w:sz w:val="28"/>
          <w:szCs w:val="28"/>
        </w:rPr>
        <w:t>разрабатывается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на основе традиций отечественной педагогики, современных достижений педагогической теории и практики, базируется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 xml:space="preserve">на принципе преемственности </w:t>
      </w:r>
      <w:r w:rsidRPr="00E8637C">
        <w:rPr>
          <w:color w:val="151515"/>
          <w:sz w:val="28"/>
          <w:szCs w:val="28"/>
        </w:rPr>
        <w:t xml:space="preserve">и </w:t>
      </w:r>
      <w:r w:rsidRPr="00E8637C">
        <w:rPr>
          <w:sz w:val="28"/>
          <w:szCs w:val="28"/>
        </w:rPr>
        <w:t xml:space="preserve">согласованности </w:t>
      </w:r>
      <w:r w:rsidRPr="00E8637C">
        <w:rPr>
          <w:color w:val="161616"/>
          <w:sz w:val="28"/>
          <w:szCs w:val="28"/>
        </w:rPr>
        <w:t>целей, средств и результатов воспитания в системе связи с задачами сферы будущего трудоустройства</w:t>
      </w:r>
      <w:r w:rsidRPr="00E8637C">
        <w:rPr>
          <w:sz w:val="28"/>
          <w:szCs w:val="28"/>
        </w:rPr>
        <w:t>.</w:t>
      </w:r>
    </w:p>
    <w:p w14:paraId="58FD4AA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line="276" w:lineRule="auto"/>
        <w:ind w:right="-1" w:firstLine="712"/>
        <w:jc w:val="both"/>
        <w:rPr>
          <w:sz w:val="28"/>
          <w:szCs w:val="28"/>
        </w:rPr>
        <w:sectPr w:rsidR="00E8637C" w:rsidRPr="00E8637C" w:rsidSect="00B45F4F"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8261DB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b/>
          <w:bCs/>
          <w:sz w:val="28"/>
          <w:szCs w:val="28"/>
        </w:rPr>
      </w:pPr>
      <w:bookmarkStart w:id="1" w:name="_Toc74036761"/>
      <w:r w:rsidRPr="00E8637C">
        <w:rPr>
          <w:b/>
          <w:bCs/>
          <w:sz w:val="28"/>
          <w:szCs w:val="28"/>
        </w:rPr>
        <w:lastRenderedPageBreak/>
        <w:t>ПОЯСНИТЕЛЬНАЯ ЗАПИСКА</w:t>
      </w:r>
      <w:bookmarkEnd w:id="1"/>
    </w:p>
    <w:p w14:paraId="394E0982" w14:textId="77777777" w:rsidR="00E8637C" w:rsidRPr="00E8637C" w:rsidRDefault="00E8637C" w:rsidP="00E8637C">
      <w:pPr>
        <w:autoSpaceDE w:val="0"/>
        <w:autoSpaceDN w:val="0"/>
        <w:adjustRightInd w:val="0"/>
        <w:rPr>
          <w:sz w:val="22"/>
          <w:szCs w:val="22"/>
        </w:rPr>
      </w:pPr>
    </w:p>
    <w:p w14:paraId="01CFA3E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color w:val="0F0F0F"/>
          <w:sz w:val="28"/>
          <w:szCs w:val="28"/>
        </w:rPr>
      </w:pPr>
      <w:r w:rsidRPr="00E8637C">
        <w:rPr>
          <w:sz w:val="28"/>
          <w:szCs w:val="28"/>
        </w:rPr>
        <w:t>Ведущим положением Программы является положение о том, что активная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роль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ценностей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обучающихся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0E0E0E"/>
          <w:sz w:val="28"/>
          <w:szCs w:val="28"/>
        </w:rPr>
        <w:t>проявляется</w:t>
      </w:r>
      <w:r w:rsidRPr="00E8637C">
        <w:rPr>
          <w:color w:val="0E0E0E"/>
          <w:spacing w:val="1"/>
          <w:sz w:val="28"/>
          <w:szCs w:val="28"/>
        </w:rPr>
        <w:t xml:space="preserve"> </w:t>
      </w:r>
      <w:r w:rsidRPr="00E8637C">
        <w:rPr>
          <w:color w:val="282828"/>
          <w:sz w:val="28"/>
          <w:szCs w:val="28"/>
        </w:rPr>
        <w:t>в</w:t>
      </w:r>
      <w:r w:rsidRPr="00E8637C">
        <w:rPr>
          <w:color w:val="282828"/>
          <w:spacing w:val="1"/>
          <w:sz w:val="28"/>
          <w:szCs w:val="28"/>
        </w:rPr>
        <w:t xml:space="preserve"> </w:t>
      </w:r>
      <w:r w:rsidRPr="00E8637C">
        <w:rPr>
          <w:color w:val="161616"/>
          <w:sz w:val="28"/>
          <w:szCs w:val="28"/>
        </w:rPr>
        <w:t>их</w:t>
      </w:r>
      <w:r w:rsidRPr="00E8637C">
        <w:rPr>
          <w:color w:val="161616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 xml:space="preserve">мировоззрении через систему ценностно-смысловых </w:t>
      </w:r>
      <w:r w:rsidRPr="00E8637C">
        <w:rPr>
          <w:color w:val="0E0E0E"/>
          <w:sz w:val="28"/>
          <w:szCs w:val="28"/>
        </w:rPr>
        <w:t xml:space="preserve">ориентиров </w:t>
      </w:r>
      <w:r w:rsidRPr="00E8637C">
        <w:rPr>
          <w:color w:val="181818"/>
          <w:sz w:val="28"/>
          <w:szCs w:val="28"/>
        </w:rPr>
        <w:t xml:space="preserve">и </w:t>
      </w:r>
      <w:r w:rsidRPr="00E8637C">
        <w:rPr>
          <w:color w:val="0E0E0E"/>
          <w:sz w:val="28"/>
          <w:szCs w:val="28"/>
        </w:rPr>
        <w:t>установок,</w:t>
      </w:r>
      <w:r w:rsidRPr="00E8637C">
        <w:rPr>
          <w:color w:val="0E0E0E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 xml:space="preserve">принципов </w:t>
      </w:r>
      <w:r w:rsidRPr="00E8637C">
        <w:rPr>
          <w:color w:val="151515"/>
          <w:sz w:val="28"/>
          <w:szCs w:val="28"/>
        </w:rPr>
        <w:t xml:space="preserve">и </w:t>
      </w:r>
      <w:r w:rsidRPr="00E8637C">
        <w:rPr>
          <w:sz w:val="28"/>
          <w:szCs w:val="28"/>
        </w:rPr>
        <w:t xml:space="preserve">идеалов, взглядов </w:t>
      </w:r>
      <w:r w:rsidRPr="00E8637C">
        <w:rPr>
          <w:color w:val="111111"/>
          <w:sz w:val="28"/>
          <w:szCs w:val="28"/>
        </w:rPr>
        <w:t xml:space="preserve">и </w:t>
      </w:r>
      <w:r w:rsidRPr="00E8637C">
        <w:rPr>
          <w:sz w:val="28"/>
          <w:szCs w:val="28"/>
        </w:rPr>
        <w:t>убеждений, отношений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1A1A1A"/>
          <w:sz w:val="28"/>
          <w:szCs w:val="28"/>
        </w:rPr>
        <w:t xml:space="preserve">и </w:t>
      </w:r>
      <w:r w:rsidRPr="00E8637C">
        <w:rPr>
          <w:color w:val="0F0F0F"/>
          <w:sz w:val="28"/>
          <w:szCs w:val="28"/>
        </w:rPr>
        <w:t xml:space="preserve">критериев </w:t>
      </w:r>
      <w:r w:rsidRPr="00E8637C">
        <w:rPr>
          <w:color w:val="080808"/>
          <w:sz w:val="28"/>
          <w:szCs w:val="28"/>
        </w:rPr>
        <w:t>оценки</w:t>
      </w:r>
      <w:r w:rsidRPr="00E8637C">
        <w:rPr>
          <w:color w:val="080808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 xml:space="preserve">окружающего мира, </w:t>
      </w:r>
      <w:r w:rsidRPr="00E8637C">
        <w:rPr>
          <w:color w:val="111111"/>
          <w:sz w:val="28"/>
          <w:szCs w:val="28"/>
        </w:rPr>
        <w:t xml:space="preserve">что </w:t>
      </w:r>
      <w:r w:rsidRPr="00E8637C">
        <w:rPr>
          <w:color w:val="181818"/>
          <w:sz w:val="28"/>
          <w:szCs w:val="28"/>
        </w:rPr>
        <w:t xml:space="preserve">в </w:t>
      </w:r>
      <w:r w:rsidRPr="00E8637C">
        <w:rPr>
          <w:sz w:val="28"/>
          <w:szCs w:val="28"/>
        </w:rPr>
        <w:t>совокупности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образует нормативно-регулятивный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механизм</w:t>
      </w:r>
      <w:r w:rsidRPr="00E8637C">
        <w:rPr>
          <w:spacing w:val="39"/>
          <w:sz w:val="28"/>
          <w:szCs w:val="28"/>
        </w:rPr>
        <w:t xml:space="preserve"> </w:t>
      </w:r>
      <w:r w:rsidRPr="00E8637C">
        <w:rPr>
          <w:sz w:val="28"/>
          <w:szCs w:val="28"/>
        </w:rPr>
        <w:t>их</w:t>
      </w:r>
      <w:r w:rsidRPr="00E8637C">
        <w:rPr>
          <w:spacing w:val="23"/>
          <w:sz w:val="28"/>
          <w:szCs w:val="28"/>
        </w:rPr>
        <w:t xml:space="preserve"> </w:t>
      </w:r>
      <w:r w:rsidRPr="00E8637C">
        <w:rPr>
          <w:sz w:val="28"/>
          <w:szCs w:val="28"/>
        </w:rPr>
        <w:t>жизнедеятельности</w:t>
      </w:r>
      <w:r w:rsidRPr="00E8637C">
        <w:rPr>
          <w:spacing w:val="11"/>
          <w:sz w:val="28"/>
          <w:szCs w:val="28"/>
        </w:rPr>
        <w:t xml:space="preserve"> </w:t>
      </w:r>
      <w:r w:rsidRPr="00E8637C">
        <w:rPr>
          <w:color w:val="181818"/>
          <w:sz w:val="28"/>
          <w:szCs w:val="28"/>
        </w:rPr>
        <w:t>и</w:t>
      </w:r>
      <w:r w:rsidRPr="00E8637C">
        <w:rPr>
          <w:color w:val="181818"/>
          <w:spacing w:val="19"/>
          <w:sz w:val="28"/>
          <w:szCs w:val="28"/>
        </w:rPr>
        <w:t xml:space="preserve"> </w:t>
      </w:r>
      <w:r w:rsidRPr="00E8637C">
        <w:rPr>
          <w:sz w:val="28"/>
          <w:szCs w:val="28"/>
        </w:rPr>
        <w:t>профессиональной</w:t>
      </w:r>
      <w:r w:rsidRPr="00E8637C">
        <w:rPr>
          <w:spacing w:val="5"/>
          <w:sz w:val="28"/>
          <w:szCs w:val="28"/>
        </w:rPr>
        <w:t xml:space="preserve"> </w:t>
      </w:r>
      <w:r w:rsidRPr="00E8637C">
        <w:rPr>
          <w:color w:val="0F0F0F"/>
          <w:sz w:val="28"/>
          <w:szCs w:val="28"/>
        </w:rPr>
        <w:t>деятельности.</w:t>
      </w:r>
    </w:p>
    <w:p w14:paraId="15CEDEE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vertAlign w:val="superscript"/>
        </w:rPr>
      </w:pPr>
      <w:r w:rsidRPr="00E8637C">
        <w:rPr>
          <w:bCs/>
          <w:color w:val="1A1A1A"/>
          <w:sz w:val="28"/>
          <w:szCs w:val="28"/>
        </w:rPr>
        <w:t xml:space="preserve">Основными ориентирами воспитания для Мининского университета являются приоритеты, определенные в нормативных документах РФ, в </w:t>
      </w:r>
      <w:r w:rsidRPr="00E8637C">
        <w:rPr>
          <w:bCs/>
          <w:sz w:val="28"/>
          <w:szCs w:val="28"/>
        </w:rPr>
        <w:t>частности</w:t>
      </w:r>
      <w:r w:rsidRPr="00E8637C">
        <w:rPr>
          <w:bCs/>
          <w:spacing w:val="15"/>
          <w:sz w:val="28"/>
          <w:szCs w:val="28"/>
        </w:rPr>
        <w:t xml:space="preserve"> </w:t>
      </w:r>
      <w:r w:rsidRPr="00E8637C">
        <w:rPr>
          <w:bCs/>
          <w:sz w:val="28"/>
          <w:szCs w:val="28"/>
        </w:rPr>
        <w:t>Стратегии</w:t>
      </w:r>
      <w:r w:rsidRPr="00E8637C">
        <w:rPr>
          <w:bCs/>
          <w:spacing w:val="108"/>
          <w:sz w:val="28"/>
          <w:szCs w:val="28"/>
        </w:rPr>
        <w:t xml:space="preserve"> </w:t>
      </w:r>
      <w:r w:rsidRPr="00E8637C">
        <w:rPr>
          <w:bCs/>
          <w:sz w:val="28"/>
          <w:szCs w:val="28"/>
        </w:rPr>
        <w:t>национальной</w:t>
      </w:r>
      <w:r w:rsidRPr="00E8637C">
        <w:rPr>
          <w:bCs/>
          <w:spacing w:val="109"/>
          <w:sz w:val="28"/>
          <w:szCs w:val="28"/>
        </w:rPr>
        <w:t xml:space="preserve"> </w:t>
      </w:r>
      <w:r w:rsidRPr="00E8637C">
        <w:rPr>
          <w:bCs/>
          <w:sz w:val="28"/>
          <w:szCs w:val="28"/>
        </w:rPr>
        <w:t>безопасности</w:t>
      </w:r>
      <w:r w:rsidRPr="00E8637C">
        <w:rPr>
          <w:bCs/>
          <w:spacing w:val="125"/>
          <w:sz w:val="28"/>
          <w:szCs w:val="28"/>
        </w:rPr>
        <w:t xml:space="preserve"> </w:t>
      </w:r>
      <w:r w:rsidRPr="00E8637C">
        <w:rPr>
          <w:bCs/>
          <w:sz w:val="28"/>
          <w:szCs w:val="28"/>
        </w:rPr>
        <w:t>Российской</w:t>
      </w:r>
      <w:r w:rsidRPr="00E8637C">
        <w:rPr>
          <w:bCs/>
          <w:spacing w:val="115"/>
          <w:sz w:val="28"/>
          <w:szCs w:val="28"/>
        </w:rPr>
        <w:t xml:space="preserve"> </w:t>
      </w:r>
      <w:r w:rsidRPr="00E8637C">
        <w:rPr>
          <w:bCs/>
          <w:sz w:val="28"/>
          <w:szCs w:val="28"/>
        </w:rPr>
        <w:t xml:space="preserve">Федерации, которая определяет следующую </w:t>
      </w:r>
      <w:r w:rsidRPr="00E8637C">
        <w:rPr>
          <w:sz w:val="28"/>
          <w:szCs w:val="28"/>
        </w:rPr>
        <w:t>систему национальных ценностей:</w:t>
      </w:r>
    </w:p>
    <w:p w14:paraId="3C4A40E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приоритет </w:t>
      </w:r>
      <w:proofErr w:type="gramStart"/>
      <w:r w:rsidRPr="00E8637C">
        <w:rPr>
          <w:sz w:val="28"/>
          <w:szCs w:val="28"/>
        </w:rPr>
        <w:t>духовного</w:t>
      </w:r>
      <w:proofErr w:type="gramEnd"/>
      <w:r w:rsidRPr="00E8637C">
        <w:rPr>
          <w:sz w:val="28"/>
          <w:szCs w:val="28"/>
        </w:rPr>
        <w:t xml:space="preserve"> над материальным;</w:t>
      </w:r>
    </w:p>
    <w:p w14:paraId="07A8A78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защита человеческой жизни, прав и свобод человека;</w:t>
      </w:r>
    </w:p>
    <w:p w14:paraId="6C2E9B36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семья, созидательный труд, служение Отечеству;</w:t>
      </w:r>
    </w:p>
    <w:p w14:paraId="53054BE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нормы морали и нравственности, гуманизм, милосердие, справедливость, взаимопомощь, коллективизм;</w:t>
      </w:r>
    </w:p>
    <w:p w14:paraId="0D3E666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историческое единство народов России, преемственность истории нашей Родины.</w:t>
      </w:r>
    </w:p>
    <w:p w14:paraId="2DEAD303" w14:textId="77777777" w:rsidR="00E8637C" w:rsidRPr="00E8637C" w:rsidRDefault="00E8637C" w:rsidP="00E8637C">
      <w:pPr>
        <w:tabs>
          <w:tab w:val="left" w:pos="1418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В основу рабочей программы воспитания положен комплекс методологических подходов, включающий: аксиологический, системно-деятельностный, конвенциональный, </w:t>
      </w:r>
      <w:proofErr w:type="spellStart"/>
      <w:r w:rsidRPr="00E8637C">
        <w:rPr>
          <w:sz w:val="28"/>
          <w:szCs w:val="28"/>
        </w:rPr>
        <w:t>средовый</w:t>
      </w:r>
      <w:proofErr w:type="spellEnd"/>
      <w:r w:rsidRPr="00E8637C">
        <w:rPr>
          <w:sz w:val="28"/>
          <w:szCs w:val="28"/>
        </w:rPr>
        <w:t xml:space="preserve"> и проектный.</w:t>
      </w:r>
    </w:p>
    <w:p w14:paraId="24ADD4E9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8637C">
        <w:rPr>
          <w:b/>
          <w:i/>
          <w:sz w:val="28"/>
          <w:szCs w:val="28"/>
        </w:rPr>
        <w:t>Аксиологический (ценностно-ориентированный) подход,</w:t>
      </w:r>
      <w:r w:rsidRPr="00E8637C">
        <w:rPr>
          <w:sz w:val="28"/>
          <w:szCs w:val="28"/>
        </w:rPr>
        <w:t xml:space="preserve"> имеет гуманистическую направленность и предполагает, что в основе управления воспитательной системой Мининского университета лежит созидательная, социально-направленная деятельность, имеющая в своем осевом основании опору на стратегические ценности (ценность жизни и здоровья человека; духовно-нравственные ценности; социальные ценности; ценность общения, контакта и диалога; ценность развития и самореализации; ценность опыта самостоятельности и ценность профессионального опыта;</w:t>
      </w:r>
      <w:proofErr w:type="gramEnd"/>
      <w:r w:rsidRPr="00E8637C">
        <w:rPr>
          <w:sz w:val="28"/>
          <w:szCs w:val="28"/>
        </w:rPr>
        <w:t xml:space="preserve"> ценность дружбы; ценность свободы и ответственности и др.), обладающие особой важностью и способствующие объединению, созиданию людей, разделяющих эти ценности.</w:t>
      </w:r>
    </w:p>
    <w:p w14:paraId="3BCDB8AD" w14:textId="77777777" w:rsidR="00E8637C" w:rsidRPr="00E8637C" w:rsidRDefault="00E8637C" w:rsidP="00E8637C">
      <w:pPr>
        <w:tabs>
          <w:tab w:val="left" w:pos="993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637C">
        <w:rPr>
          <w:b/>
          <w:i/>
          <w:sz w:val="28"/>
          <w:szCs w:val="28"/>
        </w:rPr>
        <w:t>Системно-деятельностный подход,</w:t>
      </w:r>
      <w:r w:rsidRPr="00E8637C">
        <w:rPr>
          <w:sz w:val="28"/>
          <w:szCs w:val="28"/>
        </w:rPr>
        <w:t xml:space="preserve"> предполагает рассмотрение воспитательной системы Мининского университета как открытой социально-психологической и образовательной системы, находящейся в динамической взаимосвязи элементов, имеющей устойчивые связи с элементами внешней среды и ориентирующей всех участников на продуктивную самостоятельную созидательную работу, сотрудничество и взаимодействие. </w:t>
      </w:r>
      <w:proofErr w:type="gramStart"/>
      <w:r w:rsidRPr="00E8637C">
        <w:rPr>
          <w:sz w:val="28"/>
          <w:szCs w:val="28"/>
        </w:rPr>
        <w:t xml:space="preserve">Учитывая, что процессы воспитания и образования неразрывно связаны, мы опираемся на логику организации учебного процесса в </w:t>
      </w:r>
      <w:proofErr w:type="spellStart"/>
      <w:r w:rsidRPr="00E8637C">
        <w:rPr>
          <w:sz w:val="28"/>
          <w:szCs w:val="28"/>
        </w:rPr>
        <w:t>Мининском</w:t>
      </w:r>
      <w:proofErr w:type="spellEnd"/>
      <w:r w:rsidRPr="00E8637C">
        <w:rPr>
          <w:sz w:val="28"/>
          <w:szCs w:val="28"/>
        </w:rPr>
        <w:t xml:space="preserve"> университете, предполагающей системно-деятельностный подход универсальным инструментом познавательной деятельности, и реализующий его в системе образовательного и социального проектирования, интерактивных форм взаимодействия, разнообразия индивидуальных образовательных траекторий и обогащения форм сотрудничества.</w:t>
      </w:r>
      <w:proofErr w:type="gramEnd"/>
    </w:p>
    <w:p w14:paraId="5E328A01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8637C">
        <w:rPr>
          <w:b/>
          <w:i/>
          <w:sz w:val="28"/>
          <w:szCs w:val="28"/>
        </w:rPr>
        <w:t>Проектный подход</w:t>
      </w:r>
      <w:r w:rsidRPr="00E8637C">
        <w:rPr>
          <w:sz w:val="28"/>
          <w:szCs w:val="28"/>
        </w:rPr>
        <w:t xml:space="preserve"> предполагает разрешение имеющихся социальных и иных проблем посредством индивидуальной или совместной проектной или проектно-исследовательской деятельности обучающихся, что способствует: </w:t>
      </w:r>
      <w:r w:rsidRPr="00E8637C">
        <w:rPr>
          <w:sz w:val="28"/>
          <w:szCs w:val="28"/>
        </w:rPr>
        <w:lastRenderedPageBreak/>
        <w:t>социализации обучающихся при решении задач проекта, связанных с удовлетворением потребностей общества, освоению новых форм поиска, обработки и анализа информации, развитию навыков аналитического и критического мышления, коммуникативных навыков и умения работать в команде.</w:t>
      </w:r>
      <w:proofErr w:type="gramEnd"/>
      <w:r w:rsidRPr="00E8637C">
        <w:rPr>
          <w:sz w:val="28"/>
          <w:szCs w:val="28"/>
        </w:rPr>
        <w:t xml:space="preserve"> Проектная технология имеет социальную, творческую, научно-исследовательскую, мотивационную и практико-ориентированную направленность.</w:t>
      </w:r>
    </w:p>
    <w:p w14:paraId="53E53B4D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637C">
        <w:rPr>
          <w:b/>
          <w:i/>
          <w:sz w:val="28"/>
          <w:szCs w:val="28"/>
        </w:rPr>
        <w:t>Конвенциональный подход,</w:t>
      </w:r>
      <w:r w:rsidRPr="00E8637C">
        <w:rPr>
          <w:sz w:val="28"/>
          <w:szCs w:val="28"/>
        </w:rPr>
        <w:t xml:space="preserve"> обеспечивает создание условий для актуализации </w:t>
      </w:r>
      <w:proofErr w:type="spellStart"/>
      <w:r w:rsidRPr="00E8637C">
        <w:rPr>
          <w:sz w:val="28"/>
          <w:szCs w:val="28"/>
        </w:rPr>
        <w:t>межпоколенческого</w:t>
      </w:r>
      <w:proofErr w:type="spellEnd"/>
      <w:r w:rsidRPr="00E8637C">
        <w:rPr>
          <w:sz w:val="28"/>
          <w:szCs w:val="28"/>
        </w:rPr>
        <w:t xml:space="preserve"> взаимодействия в развитии каждого студента, обеспечивающего взаимную передачу опыта между поколениями, устранение «разрывов цепочки» в подготовке педагоги</w:t>
      </w:r>
      <w:r>
        <w:rPr>
          <w:sz w:val="28"/>
          <w:szCs w:val="28"/>
        </w:rPr>
        <w:t>ч</w:t>
      </w:r>
      <w:r w:rsidRPr="00E8637C">
        <w:rPr>
          <w:sz w:val="28"/>
          <w:szCs w:val="28"/>
        </w:rPr>
        <w:t>е</w:t>
      </w:r>
      <w:r>
        <w:rPr>
          <w:sz w:val="28"/>
          <w:szCs w:val="28"/>
        </w:rPr>
        <w:t>с</w:t>
      </w:r>
      <w:r w:rsidRPr="00E8637C">
        <w:rPr>
          <w:sz w:val="28"/>
          <w:szCs w:val="28"/>
        </w:rPr>
        <w:t xml:space="preserve">ких кадров, формирование единой образовательной экосистемы и уход от </w:t>
      </w:r>
      <w:proofErr w:type="spellStart"/>
      <w:r w:rsidRPr="00E8637C">
        <w:rPr>
          <w:sz w:val="28"/>
          <w:szCs w:val="28"/>
        </w:rPr>
        <w:t>мероприятивного</w:t>
      </w:r>
      <w:proofErr w:type="spellEnd"/>
      <w:r w:rsidRPr="00E8637C">
        <w:rPr>
          <w:sz w:val="28"/>
          <w:szCs w:val="28"/>
        </w:rPr>
        <w:t xml:space="preserve"> построения воспитательной системы </w:t>
      </w:r>
      <w:proofErr w:type="gramStart"/>
      <w:r w:rsidRPr="00E8637C">
        <w:rPr>
          <w:sz w:val="28"/>
          <w:szCs w:val="28"/>
        </w:rPr>
        <w:t>в</w:t>
      </w:r>
      <w:proofErr w:type="gramEnd"/>
      <w:r w:rsidRPr="00E8637C">
        <w:rPr>
          <w:sz w:val="28"/>
          <w:szCs w:val="28"/>
        </w:rPr>
        <w:t xml:space="preserve"> событийное.</w:t>
      </w:r>
    </w:p>
    <w:p w14:paraId="1C20EB3E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E8637C">
        <w:rPr>
          <w:b/>
          <w:i/>
          <w:sz w:val="28"/>
          <w:szCs w:val="28"/>
        </w:rPr>
        <w:t>Средовый</w:t>
      </w:r>
      <w:proofErr w:type="spellEnd"/>
      <w:r w:rsidRPr="00E8637C">
        <w:rPr>
          <w:b/>
          <w:i/>
          <w:sz w:val="28"/>
          <w:szCs w:val="28"/>
        </w:rPr>
        <w:t xml:space="preserve"> подход,</w:t>
      </w:r>
      <w:r w:rsidRPr="00E8637C">
        <w:rPr>
          <w:sz w:val="28"/>
          <w:szCs w:val="28"/>
        </w:rPr>
        <w:t xml:space="preserve"> основан на создании открытой воспитательной среды для развития самоопределения каждого обучающегося студента. В средовом подходе личность рассматривается в единстве уникальных индивидуальных и типических черт. </w:t>
      </w:r>
      <w:proofErr w:type="spellStart"/>
      <w:r w:rsidRPr="00E8637C">
        <w:rPr>
          <w:sz w:val="28"/>
          <w:szCs w:val="28"/>
        </w:rPr>
        <w:t>Средовый</w:t>
      </w:r>
      <w:proofErr w:type="spellEnd"/>
      <w:r w:rsidRPr="00E8637C">
        <w:rPr>
          <w:sz w:val="28"/>
          <w:szCs w:val="28"/>
        </w:rPr>
        <w:t xml:space="preserve"> подход обеспечивает создание уникальной системы организации жизни студентов в Мининском университете.</w:t>
      </w:r>
    </w:p>
    <w:p w14:paraId="35ED5D1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bCs/>
          <w:color w:val="2D2D2D"/>
          <w:sz w:val="28"/>
          <w:szCs w:val="28"/>
        </w:rPr>
      </w:pPr>
      <w:r w:rsidRPr="00E8637C">
        <w:rPr>
          <w:bCs/>
          <w:color w:val="242424"/>
          <w:sz w:val="28"/>
          <w:szCs w:val="28"/>
        </w:rPr>
        <w:t xml:space="preserve">Исходя из этого, ведущими </w:t>
      </w:r>
      <w:r w:rsidRPr="00E8637C">
        <w:rPr>
          <w:b/>
          <w:bCs/>
          <w:color w:val="242424"/>
          <w:sz w:val="28"/>
          <w:szCs w:val="28"/>
        </w:rPr>
        <w:t>принципами</w:t>
      </w:r>
      <w:r w:rsidRPr="00E8637C">
        <w:rPr>
          <w:b/>
          <w:bCs/>
          <w:i/>
          <w:color w:val="242424"/>
          <w:sz w:val="28"/>
          <w:szCs w:val="28"/>
        </w:rPr>
        <w:t xml:space="preserve"> </w:t>
      </w:r>
      <w:r w:rsidRPr="00E8637C">
        <w:rPr>
          <w:bCs/>
          <w:color w:val="1F1F1F"/>
          <w:sz w:val="28"/>
          <w:szCs w:val="28"/>
        </w:rPr>
        <w:t>организации</w:t>
      </w:r>
      <w:r w:rsidRPr="00E8637C">
        <w:rPr>
          <w:bCs/>
          <w:color w:val="1F1F1F"/>
          <w:spacing w:val="14"/>
          <w:sz w:val="28"/>
          <w:szCs w:val="28"/>
        </w:rPr>
        <w:t xml:space="preserve"> </w:t>
      </w:r>
      <w:r w:rsidRPr="00E8637C">
        <w:rPr>
          <w:bCs/>
          <w:color w:val="242424"/>
          <w:sz w:val="28"/>
          <w:szCs w:val="28"/>
        </w:rPr>
        <w:t>воспитательного</w:t>
      </w:r>
      <w:r w:rsidRPr="00E8637C">
        <w:rPr>
          <w:bCs/>
          <w:color w:val="242424"/>
          <w:spacing w:val="24"/>
          <w:sz w:val="28"/>
          <w:szCs w:val="28"/>
        </w:rPr>
        <w:t xml:space="preserve"> </w:t>
      </w:r>
      <w:r w:rsidRPr="00E8637C">
        <w:rPr>
          <w:bCs/>
          <w:color w:val="2A2A2A"/>
          <w:sz w:val="28"/>
          <w:szCs w:val="28"/>
        </w:rPr>
        <w:t>процесса</w:t>
      </w:r>
      <w:r w:rsidRPr="00E8637C">
        <w:rPr>
          <w:bCs/>
          <w:color w:val="2A2A2A"/>
          <w:spacing w:val="60"/>
          <w:sz w:val="28"/>
          <w:szCs w:val="28"/>
        </w:rPr>
        <w:t xml:space="preserve"> </w:t>
      </w:r>
      <w:r w:rsidRPr="00E8637C">
        <w:rPr>
          <w:bCs/>
          <w:color w:val="3B3B3B"/>
          <w:sz w:val="28"/>
          <w:szCs w:val="28"/>
        </w:rPr>
        <w:t>в</w:t>
      </w:r>
      <w:r w:rsidRPr="00E8637C">
        <w:rPr>
          <w:bCs/>
          <w:color w:val="3B3B3B"/>
          <w:spacing w:val="22"/>
          <w:sz w:val="28"/>
          <w:szCs w:val="28"/>
        </w:rPr>
        <w:t xml:space="preserve"> </w:t>
      </w:r>
      <w:r w:rsidRPr="00E8637C">
        <w:rPr>
          <w:bCs/>
          <w:color w:val="2D2D2D"/>
          <w:sz w:val="28"/>
          <w:szCs w:val="28"/>
        </w:rPr>
        <w:t>Мининском университете являются:</w:t>
      </w:r>
    </w:p>
    <w:p w14:paraId="6E187A8A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системности и целостности, учета единства и взаимодействия составных частей воспитательной системы вуза (содержательной, процессуальной и организационной);</w:t>
      </w:r>
    </w:p>
    <w:p w14:paraId="3C21FBC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r w:rsidRPr="00E8637C">
        <w:rPr>
          <w:sz w:val="28"/>
          <w:szCs w:val="28"/>
        </w:rPr>
        <w:t>природосообразности</w:t>
      </w:r>
      <w:proofErr w:type="spellEnd"/>
      <w:r w:rsidRPr="00E8637C">
        <w:rPr>
          <w:sz w:val="28"/>
          <w:szCs w:val="28"/>
        </w:rPr>
        <w:t>, приоритета ценности здоровья участников образовательных отношений, социально-психологической поддержки личности и обеспечения благоприятного социально-психологического климата в коллективе;</w:t>
      </w:r>
    </w:p>
    <w:p w14:paraId="7EC45CF3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r w:rsidRPr="00E8637C">
        <w:rPr>
          <w:sz w:val="28"/>
          <w:szCs w:val="28"/>
        </w:rPr>
        <w:t>культуросообразности</w:t>
      </w:r>
      <w:proofErr w:type="spellEnd"/>
      <w:r w:rsidRPr="00E8637C">
        <w:rPr>
          <w:sz w:val="28"/>
          <w:szCs w:val="28"/>
        </w:rPr>
        <w:t xml:space="preserve"> образовательной среды, </w:t>
      </w:r>
      <w:proofErr w:type="gramStart"/>
      <w:r w:rsidRPr="00E8637C">
        <w:rPr>
          <w:sz w:val="28"/>
          <w:szCs w:val="28"/>
        </w:rPr>
        <w:t>ценностно-смыслового</w:t>
      </w:r>
      <w:proofErr w:type="gramEnd"/>
    </w:p>
    <w:p w14:paraId="4E2ED2C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наполнения содержания воспитательной системы и организационной культуры OOBO, </w:t>
      </w:r>
      <w:proofErr w:type="spellStart"/>
      <w:r w:rsidRPr="00E8637C">
        <w:rPr>
          <w:sz w:val="28"/>
          <w:szCs w:val="28"/>
        </w:rPr>
        <w:t>гуманизации</w:t>
      </w:r>
      <w:proofErr w:type="spellEnd"/>
      <w:r w:rsidRPr="00E8637C">
        <w:rPr>
          <w:sz w:val="28"/>
          <w:szCs w:val="28"/>
        </w:rPr>
        <w:t xml:space="preserve"> воспитательного процесса;</w:t>
      </w:r>
    </w:p>
    <w:p w14:paraId="755A24D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E8637C">
        <w:rPr>
          <w:sz w:val="28"/>
          <w:szCs w:val="28"/>
        </w:rPr>
        <w:t>субъект-субъектного</w:t>
      </w:r>
      <w:proofErr w:type="gramEnd"/>
      <w:r w:rsidRPr="00E8637C">
        <w:rPr>
          <w:sz w:val="28"/>
          <w:szCs w:val="28"/>
        </w:rPr>
        <w:t xml:space="preserve"> взаимодействия;</w:t>
      </w:r>
    </w:p>
    <w:p w14:paraId="1E443D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приоритета инициативности, самостоятельности, самореализации обучающихся в учебной и </w:t>
      </w:r>
      <w:proofErr w:type="spellStart"/>
      <w:r w:rsidRPr="00E8637C">
        <w:rPr>
          <w:sz w:val="28"/>
          <w:szCs w:val="28"/>
        </w:rPr>
        <w:t>внеучебной</w:t>
      </w:r>
      <w:proofErr w:type="spellEnd"/>
      <w:r w:rsidRPr="00E8637C">
        <w:rPr>
          <w:sz w:val="28"/>
          <w:szCs w:val="28"/>
        </w:rPr>
        <w:t xml:space="preserve"> деятельности, социального партнерства в совместной деятельности участников образовательного и воспитательного процессов;</w:t>
      </w:r>
    </w:p>
    <w:p w14:paraId="3AF9FE0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событийности воспитательного пространства и динамичности;</w:t>
      </w:r>
    </w:p>
    <w:p w14:paraId="23920D2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вариативность воспитательных практик;</w:t>
      </w:r>
    </w:p>
    <w:p w14:paraId="35108CF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единства воспитания и самовоспитания;</w:t>
      </w:r>
    </w:p>
    <w:p w14:paraId="56FD48E8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со-управления как сочетания административного управления и студенческого самоуправления, самостоятельности выбора вариантов направлений воспитательной деятельности;</w:t>
      </w:r>
    </w:p>
    <w:p w14:paraId="4DE2D04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соответствия целей совершенствования воспитательной деятельности наличествующим и необходимым ресурсам.</w:t>
      </w:r>
    </w:p>
    <w:p w14:paraId="115E5359" w14:textId="77777777" w:rsidR="00E8637C" w:rsidRPr="00E8637C" w:rsidRDefault="00E8637C" w:rsidP="00E8637C">
      <w:p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w w:val="105"/>
          <w:sz w:val="28"/>
          <w:szCs w:val="28"/>
        </w:rPr>
      </w:pPr>
      <w:r w:rsidRPr="00E8637C">
        <w:rPr>
          <w:w w:val="105"/>
          <w:sz w:val="28"/>
          <w:szCs w:val="28"/>
        </w:rPr>
        <w:t xml:space="preserve">Приведенные принципы организации воспитательной деятельности согласуются с </w:t>
      </w:r>
      <w:proofErr w:type="gramStart"/>
      <w:r w:rsidRPr="00E8637C">
        <w:rPr>
          <w:w w:val="105"/>
          <w:sz w:val="28"/>
          <w:szCs w:val="28"/>
        </w:rPr>
        <w:t>методологическими</w:t>
      </w:r>
      <w:proofErr w:type="gramEnd"/>
      <w:r w:rsidRPr="00E8637C">
        <w:rPr>
          <w:w w:val="105"/>
          <w:sz w:val="28"/>
          <w:szCs w:val="28"/>
        </w:rPr>
        <w:t xml:space="preserve"> подхода к организации воспитательной деятельности в университете.</w:t>
      </w:r>
    </w:p>
    <w:p w14:paraId="6AB03F5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56" w:line="360" w:lineRule="auto"/>
        <w:ind w:left="709" w:right="-1" w:firstLine="3"/>
        <w:jc w:val="both"/>
        <w:rPr>
          <w:sz w:val="28"/>
          <w:szCs w:val="28"/>
        </w:rPr>
      </w:pPr>
    </w:p>
    <w:p w14:paraId="067AEDC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92" w:line="242" w:lineRule="auto"/>
        <w:ind w:right="-1"/>
        <w:sectPr w:rsidR="00E8637C" w:rsidRPr="00E8637C" w:rsidSect="00ED30A3">
          <w:pgSz w:w="11900" w:h="16840"/>
          <w:pgMar w:top="709" w:right="985" w:bottom="568" w:left="1418" w:header="833" w:footer="0" w:gutter="0"/>
          <w:cols w:space="720"/>
          <w:noEndnote/>
        </w:sectPr>
      </w:pPr>
    </w:p>
    <w:p w14:paraId="3500F13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b/>
          <w:bCs/>
          <w:sz w:val="28"/>
          <w:szCs w:val="28"/>
        </w:rPr>
      </w:pPr>
      <w:bookmarkStart w:id="2" w:name="_Toc74036762"/>
      <w:r w:rsidRPr="00E8637C">
        <w:rPr>
          <w:b/>
          <w:bCs/>
          <w:sz w:val="28"/>
          <w:szCs w:val="28"/>
          <w:shd w:val="clear" w:color="auto" w:fill="FFFFFF"/>
        </w:rPr>
        <w:lastRenderedPageBreak/>
        <w:t xml:space="preserve">1. ОСОБЕННОСТИ </w:t>
      </w:r>
      <w:proofErr w:type="gramStart"/>
      <w:r w:rsidRPr="00E8637C">
        <w:rPr>
          <w:b/>
          <w:bCs/>
          <w:sz w:val="28"/>
          <w:szCs w:val="28"/>
          <w:shd w:val="clear" w:color="auto" w:fill="FFFFFF"/>
        </w:rPr>
        <w:t>ОРГАНИЗУЕМОГО</w:t>
      </w:r>
      <w:proofErr w:type="gramEnd"/>
      <w:r w:rsidRPr="00E8637C">
        <w:rPr>
          <w:b/>
          <w:bCs/>
          <w:sz w:val="28"/>
          <w:szCs w:val="28"/>
          <w:shd w:val="clear" w:color="auto" w:fill="FFFFFF"/>
        </w:rPr>
        <w:t xml:space="preserve"> В ВУЗЕ</w:t>
      </w:r>
      <w:bookmarkEnd w:id="2"/>
    </w:p>
    <w:p w14:paraId="0031AEFC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b/>
          <w:bCs/>
          <w:sz w:val="28"/>
          <w:szCs w:val="28"/>
          <w:shd w:val="clear" w:color="auto" w:fill="FFFFFF"/>
        </w:rPr>
      </w:pPr>
      <w:bookmarkStart w:id="3" w:name="_Toc74036763"/>
      <w:r w:rsidRPr="00E8637C">
        <w:rPr>
          <w:b/>
          <w:bCs/>
          <w:sz w:val="28"/>
          <w:szCs w:val="28"/>
          <w:shd w:val="clear" w:color="auto" w:fill="FFFFFF"/>
        </w:rPr>
        <w:t>ВОСПИТАТЕЛЬНОГО ПРОЦЕССА</w:t>
      </w:r>
      <w:bookmarkEnd w:id="3"/>
    </w:p>
    <w:p w14:paraId="0D12A64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14:paraId="1F81DC7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E8637C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 (Мининский университет) осуществляет образовательную деятельность по реализации ОПОП, целью которых является формирование у студентов системы универсальных и общепрофессиональных компетенций на основе использования ресурсов учебной, </w:t>
      </w:r>
      <w:proofErr w:type="spellStart"/>
      <w:r w:rsidRPr="00E8637C">
        <w:rPr>
          <w:sz w:val="28"/>
          <w:szCs w:val="28"/>
        </w:rPr>
        <w:t>внеучебной</w:t>
      </w:r>
      <w:proofErr w:type="spellEnd"/>
      <w:r w:rsidRPr="00E8637C">
        <w:rPr>
          <w:sz w:val="28"/>
          <w:szCs w:val="28"/>
        </w:rPr>
        <w:t xml:space="preserve"> и социально-ориентированной деятельности; а также подготовку к профессиональной деятельности по воспитанию школьников.  </w:t>
      </w:r>
      <w:proofErr w:type="gramEnd"/>
    </w:p>
    <w:p w14:paraId="53F4A8C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Мининский университет основан в 1911 году, является старейшим вузом региона, обладает мощным научно-исследовательским потенциалом,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студентов. </w:t>
      </w:r>
    </w:p>
    <w:p w14:paraId="6BFCA5A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Сегодня Мининский университет – это образовательная площадка </w:t>
      </w:r>
      <w:proofErr w:type="gramStart"/>
      <w:r w:rsidRPr="00E8637C">
        <w:rPr>
          <w:sz w:val="28"/>
          <w:szCs w:val="28"/>
        </w:rPr>
        <w:t>для</w:t>
      </w:r>
      <w:proofErr w:type="gramEnd"/>
      <w:r w:rsidRPr="00E8637C">
        <w:rPr>
          <w:sz w:val="28"/>
          <w:szCs w:val="28"/>
        </w:rPr>
        <w:t xml:space="preserve"> </w:t>
      </w:r>
      <w:r w:rsidRPr="00E8637C">
        <w:rPr>
          <w:sz w:val="28"/>
          <w:szCs w:val="28"/>
        </w:rPr>
        <w:br/>
        <w:t xml:space="preserve">более </w:t>
      </w:r>
      <w:proofErr w:type="gramStart"/>
      <w:r w:rsidRPr="00E8637C">
        <w:rPr>
          <w:sz w:val="28"/>
          <w:szCs w:val="28"/>
        </w:rPr>
        <w:t>чем</w:t>
      </w:r>
      <w:proofErr w:type="gramEnd"/>
      <w:r w:rsidRPr="00E8637C">
        <w:rPr>
          <w:sz w:val="28"/>
          <w:szCs w:val="28"/>
        </w:rPr>
        <w:t xml:space="preserve"> 8000 студентов из половины регионов России и 30 стран мира. В университете реализуется более 150 образовательных программам на 6 факультетах. Совместно с другими образовательными учреждениями и научными центрами, общественными организациями и органами управления вуз активно участвует в научно-исследовательской и образовательной деятельности.</w:t>
      </w:r>
    </w:p>
    <w:p w14:paraId="566C3D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E8637C">
        <w:rPr>
          <w:sz w:val="28"/>
          <w:szCs w:val="28"/>
        </w:rPr>
        <w:t>Воспитательная деятельность университета направлена на реализацию Федеральных государственных образовательных стандартов высшего образования, Государственной стратегии молодежной политики в Российской Федерации, Национального проекта «Образование 2019-2024», указа Президента РФ «О национальных целях развития Российской Федерации на период до 2030 г.» №474 от 21.07.2020, Концепции воспитания средой обучающихся Мининского университета и других нормативных документов, регламентирующих воспитательную деятельность в вузе.</w:t>
      </w:r>
      <w:proofErr w:type="gramEnd"/>
      <w:r w:rsidRPr="00E8637C">
        <w:rPr>
          <w:sz w:val="28"/>
          <w:szCs w:val="28"/>
        </w:rPr>
        <w:t xml:space="preserve"> 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 w:rsidRPr="00E8637C">
        <w:rPr>
          <w:sz w:val="28"/>
          <w:szCs w:val="28"/>
        </w:rPr>
        <w:t>внеучебной</w:t>
      </w:r>
      <w:proofErr w:type="spellEnd"/>
      <w:r w:rsidRPr="00E8637C">
        <w:rPr>
          <w:sz w:val="28"/>
          <w:szCs w:val="28"/>
        </w:rPr>
        <w:t xml:space="preserve"> работы, строится в соответствии с современными нормативными документами и требованиями. </w:t>
      </w:r>
      <w:proofErr w:type="gramStart"/>
      <w:r w:rsidRPr="00E8637C">
        <w:rPr>
          <w:sz w:val="28"/>
          <w:szCs w:val="28"/>
        </w:rPr>
        <w:t xml:space="preserve">Воспитательная миссия Мининского университета – создание условий для развития профессиональной компетентности студентов,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студентов, для приобщения их к здоровому образу жизни и физической культуре. </w:t>
      </w:r>
      <w:proofErr w:type="gramEnd"/>
    </w:p>
    <w:p w14:paraId="1173E0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В университете созданы необходимые условия для организации воспитательной работы со студентами, формирования у них положительных личностных качеств и развития общекультурных компетенций. Общий </w:t>
      </w:r>
      <w:r w:rsidRPr="00E8637C">
        <w:rPr>
          <w:sz w:val="28"/>
          <w:szCs w:val="28"/>
        </w:rPr>
        <w:lastRenderedPageBreak/>
        <w:t xml:space="preserve">контроль за реализацией воспитательной деятельности осуществляет Ученый совет университета, ректор, Объединенный совет </w:t>
      </w:r>
      <w:proofErr w:type="gramStart"/>
      <w:r w:rsidRPr="00E8637C">
        <w:rPr>
          <w:sz w:val="28"/>
          <w:szCs w:val="28"/>
        </w:rPr>
        <w:t>обучающихся</w:t>
      </w:r>
      <w:proofErr w:type="gramEnd"/>
      <w:r w:rsidRPr="00E8637C">
        <w:rPr>
          <w:sz w:val="28"/>
          <w:szCs w:val="28"/>
        </w:rPr>
        <w:t xml:space="preserve">. Непосредственную координацию и текущий контроль воспитательной работы, проводимой факультетами, кафедрами, студенческими объединениями выполняет первый проректор университета. Основным структурным подразделением, организующим, координирующим и реализующим воспитательную деятельность является отдел по сетевому сотрудничеству и социальному партнерству Мининского университета. На факультетах работают заместители деканов, курирующие воспитательную работу.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групп. Регулярно проводятся совещания, семинары, стратегические проектные сессии, конференции, на которых обсуждаются текущие вопросы воспитательной деятельности. В настоящее время в Мининском университете созданы все условия для развития творческих, интеллектуальных способностей и интересов обучающихся. </w:t>
      </w:r>
    </w:p>
    <w:p w14:paraId="25676AD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В Мининском университете образовательный процесс осуществляется в шести учебных корпусах. Здание учебного корпуса № 1 (главный корпус) общей площадью 9355,0 м</w:t>
      </w:r>
      <w:proofErr w:type="gramStart"/>
      <w:r w:rsidRPr="00E8637C">
        <w:rPr>
          <w:sz w:val="28"/>
          <w:szCs w:val="28"/>
          <w:vertAlign w:val="superscript"/>
        </w:rPr>
        <w:t>2</w:t>
      </w:r>
      <w:proofErr w:type="gramEnd"/>
      <w:r w:rsidRPr="00E8637C">
        <w:rPr>
          <w:sz w:val="28"/>
          <w:szCs w:val="28"/>
        </w:rPr>
        <w:t xml:space="preserve"> является объектом культурного наследия (памятником истории и культуры) регионального значения «Здание губернской мужской гимназии, где преподавали и учились многие известные деятели науки и культуры». В этом учебном корпусе расположены аудитории для лекционных и практических занятий, новые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программ. </w:t>
      </w:r>
    </w:p>
    <w:p w14:paraId="0B7A1685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E8637C">
        <w:rPr>
          <w:sz w:val="28"/>
          <w:szCs w:val="28"/>
        </w:rPr>
        <w:t>В учебном корпусе имеется многофункциональный пользовательский центр на 50 посадочных мест, оснащенный интерактивными средствами обучения, столами, креслами, мультимедийным оборудованием, выходом в интернет, 9 компьютерных классов, оснащенных 103 компьютерами и 43 дополнительными местами; 1 исследовательская лаборатория – «Воспитательная педагогика Макаренко» и 2 научно-образовательных центра – «Аксиология славянской культуры», «Предотвращение насилия и жестокого обращения с детьми».</w:t>
      </w:r>
      <w:proofErr w:type="gramEnd"/>
    </w:p>
    <w:p w14:paraId="65BE95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В главном корпусе имеется библиотечный комплекс, включающий в себя:</w:t>
      </w:r>
    </w:p>
    <w:p w14:paraId="5B69F2E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w w:val="105"/>
          <w:sz w:val="28"/>
          <w:szCs w:val="28"/>
        </w:rPr>
      </w:pPr>
      <w:r w:rsidRPr="00E8637C">
        <w:rPr>
          <w:w w:val="105"/>
          <w:sz w:val="28"/>
          <w:szCs w:val="28"/>
        </w:rPr>
        <w:t xml:space="preserve">читальный зал универсального профиля на 40 посадочных мест, оснащенный 15 моноблоками с выходом в интернет, предназначенными для самостоятельной работы студентов с внешними базами, с электронными каталогами и др., укомплектованный современным книгохранилищем с 25 000 экз. научной, учебной, методической литературы по всем отраслям знаний; </w:t>
      </w:r>
    </w:p>
    <w:p w14:paraId="0A98BB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w w:val="105"/>
          <w:sz w:val="28"/>
          <w:szCs w:val="28"/>
        </w:rPr>
      </w:pPr>
      <w:r w:rsidRPr="00E8637C">
        <w:rPr>
          <w:w w:val="105"/>
          <w:sz w:val="28"/>
          <w:szCs w:val="28"/>
        </w:rPr>
        <w:t xml:space="preserve">абонемент художественной литературы с 22 000 экз. литературы, </w:t>
      </w:r>
    </w:p>
    <w:p w14:paraId="206D259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w w:val="105"/>
          <w:sz w:val="28"/>
          <w:szCs w:val="28"/>
        </w:rPr>
      </w:pPr>
      <w:r w:rsidRPr="00E8637C">
        <w:rPr>
          <w:w w:val="105"/>
          <w:sz w:val="28"/>
          <w:szCs w:val="28"/>
        </w:rPr>
        <w:t xml:space="preserve">информационно-библиографический отдел; </w:t>
      </w:r>
    </w:p>
    <w:p w14:paraId="164722AA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w w:val="105"/>
          <w:sz w:val="28"/>
          <w:szCs w:val="28"/>
        </w:rPr>
      </w:pPr>
      <w:r w:rsidRPr="00E8637C">
        <w:rPr>
          <w:w w:val="105"/>
          <w:sz w:val="28"/>
          <w:szCs w:val="28"/>
        </w:rPr>
        <w:lastRenderedPageBreak/>
        <w:t xml:space="preserve">отдел </w:t>
      </w:r>
      <w:proofErr w:type="spellStart"/>
      <w:r w:rsidRPr="00E8637C">
        <w:rPr>
          <w:w w:val="105"/>
          <w:sz w:val="28"/>
          <w:szCs w:val="28"/>
        </w:rPr>
        <w:t>книгохранения</w:t>
      </w:r>
      <w:proofErr w:type="spellEnd"/>
      <w:r w:rsidRPr="00E8637C">
        <w:rPr>
          <w:w w:val="105"/>
          <w:sz w:val="28"/>
          <w:szCs w:val="28"/>
        </w:rPr>
        <w:t xml:space="preserve">, в котором </w:t>
      </w:r>
      <w:proofErr w:type="gramStart"/>
      <w:r w:rsidRPr="00E8637C">
        <w:rPr>
          <w:w w:val="105"/>
          <w:sz w:val="28"/>
          <w:szCs w:val="28"/>
        </w:rPr>
        <w:t>расположены</w:t>
      </w:r>
      <w:proofErr w:type="gramEnd"/>
      <w:r w:rsidRPr="00E8637C">
        <w:rPr>
          <w:w w:val="105"/>
          <w:sz w:val="28"/>
          <w:szCs w:val="28"/>
        </w:rPr>
        <w:t xml:space="preserve"> около 300 000 экз.</w:t>
      </w:r>
    </w:p>
    <w:p w14:paraId="42099851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w w:val="105"/>
          <w:sz w:val="28"/>
          <w:szCs w:val="28"/>
        </w:rPr>
      </w:pPr>
      <w:r w:rsidRPr="00E8637C">
        <w:rPr>
          <w:w w:val="105"/>
          <w:sz w:val="28"/>
          <w:szCs w:val="28"/>
        </w:rPr>
        <w:t>зал редкой книги.</w:t>
      </w:r>
    </w:p>
    <w:p w14:paraId="05253C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Организовать масштабное мероприятие лидеры студенческих объединений Мининского университета могут в актовом зале главного корпуса вуза. В данном пространстве в большей степени занимаются студенты творческого направления: вокальная студия, танцевальные и театральные коллективы,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Мининского университета. </w:t>
      </w:r>
      <w:proofErr w:type="gramStart"/>
      <w:r w:rsidRPr="00E8637C">
        <w:rPr>
          <w:sz w:val="28"/>
          <w:szCs w:val="28"/>
        </w:rPr>
        <w:t>Актовый зал рассчитан на 252 посадочных места.</w:t>
      </w:r>
      <w:proofErr w:type="gramEnd"/>
      <w:r w:rsidRPr="00E8637C">
        <w:rPr>
          <w:sz w:val="28"/>
          <w:szCs w:val="28"/>
        </w:rPr>
        <w:t xml:space="preserve"> Кроме того, в этом корпусе расположен планетарий и обсерватория.</w:t>
      </w:r>
    </w:p>
    <w:p w14:paraId="00A156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В 2021 году на базе учебного корпуса № 1 планируется открыть музей Учителя, который будет состоять из нескольких пространств. В музее Учителя посетители узнают о быте педагогов с давних времен и до наших дней, часть экспозиции будет посвящена педагогу-просветителю Илье Николаевичу Ульянову и философу Василию Васильевичу Розанову.</w:t>
      </w:r>
    </w:p>
    <w:p w14:paraId="486F2E0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Здание учебного корпуса № 2, общей площадью 6651,0 м</w:t>
      </w:r>
      <w:proofErr w:type="gramStart"/>
      <w:r w:rsidRPr="00E8637C">
        <w:rPr>
          <w:sz w:val="28"/>
          <w:szCs w:val="28"/>
          <w:vertAlign w:val="superscript"/>
        </w:rPr>
        <w:t>2</w:t>
      </w:r>
      <w:proofErr w:type="gramEnd"/>
      <w:r w:rsidRPr="00E8637C">
        <w:rPr>
          <w:sz w:val="28"/>
          <w:szCs w:val="28"/>
        </w:rPr>
        <w:t xml:space="preserve"> является объектом культурного наследия (памятником истории и культуры) федерального значения «Здание Семинарии, 1829». В данном учебном корпусе имеются аудитории для лекционных и практических занятий, 3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программ, </w:t>
      </w:r>
      <w:proofErr w:type="gramStart"/>
      <w:r w:rsidRPr="00E8637C">
        <w:rPr>
          <w:sz w:val="28"/>
          <w:szCs w:val="28"/>
        </w:rPr>
        <w:t>оснащенная</w:t>
      </w:r>
      <w:proofErr w:type="gramEnd"/>
      <w:r w:rsidRPr="00E8637C">
        <w:rPr>
          <w:sz w:val="28"/>
          <w:szCs w:val="28"/>
        </w:rPr>
        <w:t xml:space="preserve"> интерактивными средствами обучения, мультимедийным оборудованием, мобильными столами и стульями. </w:t>
      </w:r>
    </w:p>
    <w:p w14:paraId="6C44AA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В учебном корпусе имеются компьютерные классы, лаборатории и специализированные кабинеты, предназначенные для лабораторных занятий, исследований студентов, изучения иностранных языков и лаборатории для практических исследований. </w:t>
      </w:r>
      <w:proofErr w:type="gramStart"/>
      <w:r w:rsidRPr="00E8637C">
        <w:rPr>
          <w:sz w:val="28"/>
          <w:szCs w:val="28"/>
        </w:rPr>
        <w:t xml:space="preserve">Лаборатории оснащены  современными комплексами лабораторного оборудования, в том числе: комплексом специальной электроакустической аппаратуры индивидуального пользования для реабилитации заикания;  реабилитационными  аппаратами с биологической обратной связью для функциональной терапии запястья и пальцев кисти; специальным оборудованием лабораторного комплекса «Педагогика и психология потенциальных возможностей»; специализированным оборудованием для научных исследований и учебных занятий естественнонаучных дисциплин.  </w:t>
      </w:r>
      <w:proofErr w:type="gramEnd"/>
    </w:p>
    <w:p w14:paraId="2159D9B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Во втором учебном корпусе имеется библиотечный комплекс, включающий в себя:   </w:t>
      </w:r>
    </w:p>
    <w:p w14:paraId="0F00EC9D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w w:val="105"/>
          <w:sz w:val="28"/>
          <w:szCs w:val="28"/>
        </w:rPr>
      </w:pPr>
      <w:r w:rsidRPr="00E8637C">
        <w:rPr>
          <w:w w:val="105"/>
          <w:sz w:val="28"/>
          <w:szCs w:val="28"/>
        </w:rPr>
        <w:t xml:space="preserve">абонемент учебной литературы с 132 000 экз. хранения; </w:t>
      </w:r>
    </w:p>
    <w:p w14:paraId="3181F4F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w w:val="105"/>
          <w:sz w:val="28"/>
          <w:szCs w:val="28"/>
        </w:rPr>
        <w:t xml:space="preserve">современные системы </w:t>
      </w:r>
      <w:proofErr w:type="spellStart"/>
      <w:r w:rsidRPr="00E8637C">
        <w:rPr>
          <w:w w:val="105"/>
          <w:sz w:val="28"/>
          <w:szCs w:val="28"/>
        </w:rPr>
        <w:t>книгохранения</w:t>
      </w:r>
      <w:proofErr w:type="spellEnd"/>
      <w:r w:rsidRPr="00E8637C">
        <w:rPr>
          <w:w w:val="105"/>
          <w:sz w:val="28"/>
          <w:szCs w:val="28"/>
        </w:rPr>
        <w:t>.</w:t>
      </w:r>
    </w:p>
    <w:p w14:paraId="619E73F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В 2020 году на базе этого корпуса было открыто пространство коллективной работы «Точка кипения – Мининский университет». Пространство уникально в своём роде и включает несколько зон: зоны </w:t>
      </w:r>
      <w:proofErr w:type="spellStart"/>
      <w:r w:rsidRPr="00E8637C">
        <w:rPr>
          <w:sz w:val="28"/>
          <w:szCs w:val="28"/>
        </w:rPr>
        <w:t>коворкинга</w:t>
      </w:r>
      <w:proofErr w:type="spellEnd"/>
      <w:r w:rsidRPr="00E8637C">
        <w:rPr>
          <w:sz w:val="28"/>
          <w:szCs w:val="28"/>
        </w:rPr>
        <w:t xml:space="preserve">, залы переговоров и контактной работы, зону групповой работы, </w:t>
      </w:r>
      <w:r w:rsidRPr="00E8637C">
        <w:rPr>
          <w:sz w:val="28"/>
          <w:szCs w:val="28"/>
        </w:rPr>
        <w:lastRenderedPageBreak/>
        <w:t xml:space="preserve">лекционные залы и выставочную зону. Все залы оборудованы современной мультимедийной техникой и могут трансформироваться под нужды мероприятий. Студенты используют данное пространство для организации собственных событий, а также для отдыха в свободное от занятий, общественной и научной деятельности время. </w:t>
      </w:r>
    </w:p>
    <w:p w14:paraId="16D4210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Нежилое здание (учебный корпус № 3) общей площадью 1457 м</w:t>
      </w:r>
      <w:proofErr w:type="gramStart"/>
      <w:r w:rsidRPr="00E8637C">
        <w:rPr>
          <w:sz w:val="28"/>
          <w:szCs w:val="28"/>
          <w:vertAlign w:val="superscript"/>
        </w:rPr>
        <w:t>2</w:t>
      </w:r>
      <w:proofErr w:type="gramEnd"/>
      <w:r w:rsidRPr="00E8637C">
        <w:rPr>
          <w:sz w:val="28"/>
          <w:szCs w:val="28"/>
        </w:rPr>
        <w:t xml:space="preserve"> является объектом культурного наследия (памятником истории и культуры) регионального значения «Дом георгиевского братства с часовней». Это спортивный корпус, в нем находятся три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6303CF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В спортивном корпусе имеется тренажерный зал – специально оборудованное помещение, для занятий различными оздоровительными и силовыми физическими упражнениями. </w:t>
      </w:r>
    </w:p>
    <w:p w14:paraId="244B99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Здание   учебного корпуса № 4, общей площадью 3021 м</w:t>
      </w:r>
      <w:proofErr w:type="gramStart"/>
      <w:r w:rsidRPr="00E8637C">
        <w:rPr>
          <w:sz w:val="28"/>
          <w:szCs w:val="28"/>
          <w:vertAlign w:val="superscript"/>
        </w:rPr>
        <w:t>2</w:t>
      </w:r>
      <w:proofErr w:type="gramEnd"/>
      <w:r w:rsidRPr="00E8637C">
        <w:rPr>
          <w:sz w:val="28"/>
          <w:szCs w:val="28"/>
        </w:rPr>
        <w:t xml:space="preserve"> – это спортивный корпус, в котором имеется:</w:t>
      </w:r>
    </w:p>
    <w:p w14:paraId="035BE34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w w:val="105"/>
          <w:sz w:val="28"/>
          <w:szCs w:val="28"/>
        </w:rPr>
      </w:pPr>
      <w:r w:rsidRPr="00E8637C">
        <w:rPr>
          <w:w w:val="105"/>
          <w:sz w:val="28"/>
          <w:szCs w:val="28"/>
        </w:rPr>
        <w:t>манеж для занятий легкой атлетикой;</w:t>
      </w:r>
    </w:p>
    <w:p w14:paraId="7729C7CB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w w:val="105"/>
          <w:sz w:val="28"/>
          <w:szCs w:val="28"/>
        </w:rPr>
      </w:pPr>
      <w:r w:rsidRPr="00E8637C">
        <w:rPr>
          <w:w w:val="105"/>
          <w:sz w:val="28"/>
          <w:szCs w:val="28"/>
        </w:rPr>
        <w:t>два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18E2A3C5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w w:val="105"/>
          <w:sz w:val="28"/>
          <w:szCs w:val="28"/>
        </w:rPr>
      </w:pPr>
      <w:r w:rsidRPr="00E8637C">
        <w:rPr>
          <w:w w:val="105"/>
          <w:sz w:val="28"/>
          <w:szCs w:val="28"/>
        </w:rPr>
        <w:t>один гимнастический зал, предназначенный для занятий спортивной гимнастикой,</w:t>
      </w:r>
    </w:p>
    <w:p w14:paraId="49B17B2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w w:val="105"/>
          <w:sz w:val="28"/>
          <w:szCs w:val="28"/>
        </w:rPr>
      </w:pPr>
      <w:r w:rsidRPr="00E8637C">
        <w:rPr>
          <w:w w:val="105"/>
          <w:sz w:val="28"/>
          <w:szCs w:val="28"/>
        </w:rPr>
        <w:t>тренажерный зал, площадью 54 м</w:t>
      </w:r>
      <w:proofErr w:type="gramStart"/>
      <w:r w:rsidRPr="00E8637C">
        <w:rPr>
          <w:w w:val="105"/>
          <w:sz w:val="28"/>
          <w:szCs w:val="28"/>
        </w:rPr>
        <w:t>2</w:t>
      </w:r>
      <w:proofErr w:type="gramEnd"/>
      <w:r w:rsidRPr="00E8637C">
        <w:rPr>
          <w:w w:val="105"/>
          <w:sz w:val="28"/>
          <w:szCs w:val="28"/>
        </w:rPr>
        <w:t>, специально оборудованное помещение, для занятий различными оздоровительными и силовыми физическими упражнениями.</w:t>
      </w:r>
    </w:p>
    <w:p w14:paraId="38CD948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Дополнительно в этом спортивном корпусе имеется:</w:t>
      </w:r>
    </w:p>
    <w:p w14:paraId="41C7DC54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w w:val="105"/>
          <w:sz w:val="28"/>
          <w:szCs w:val="28"/>
        </w:rPr>
      </w:pPr>
      <w:r w:rsidRPr="00E8637C">
        <w:rPr>
          <w:w w:val="105"/>
          <w:sz w:val="28"/>
          <w:szCs w:val="28"/>
        </w:rPr>
        <w:t>6 учебных аудиторий для лекционных и практических занятий.</w:t>
      </w:r>
    </w:p>
    <w:p w14:paraId="2B5C61D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w w:val="105"/>
          <w:sz w:val="28"/>
          <w:szCs w:val="28"/>
        </w:rPr>
      </w:pPr>
      <w:r w:rsidRPr="00E8637C">
        <w:rPr>
          <w:w w:val="105"/>
          <w:sz w:val="28"/>
          <w:szCs w:val="28"/>
        </w:rPr>
        <w:t xml:space="preserve">2 специализированные лаборатории, оснащенные аппаратно-программным комплексом для </w:t>
      </w:r>
      <w:proofErr w:type="gramStart"/>
      <w:r w:rsidRPr="00E8637C">
        <w:rPr>
          <w:w w:val="105"/>
          <w:sz w:val="28"/>
          <w:szCs w:val="28"/>
        </w:rPr>
        <w:t>скрининг-оценки</w:t>
      </w:r>
      <w:proofErr w:type="gramEnd"/>
      <w:r w:rsidRPr="00E8637C">
        <w:rPr>
          <w:w w:val="105"/>
          <w:sz w:val="28"/>
          <w:szCs w:val="28"/>
        </w:rPr>
        <w:t xml:space="preserve"> уровня психофизиологического и соматического здоровья, функциональных и адаптационных резервов организма; аппаратно-программным комплексом бесконтактного видеоанализа локомоций человека; анализатором оценки баланса водных секторов организма;  аппаратно-программным комплексом для регистрации биполярных электрических сигналов мышц, аппаратно-программным комплексом для оценки биомеханических характеристик двигательных функций человека.</w:t>
      </w:r>
    </w:p>
    <w:p w14:paraId="1221B7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Здание учебного корпуса № 6 общей площадью 2653 м</w:t>
      </w:r>
      <w:proofErr w:type="gramStart"/>
      <w:r w:rsidRPr="00E8637C">
        <w:rPr>
          <w:sz w:val="28"/>
          <w:szCs w:val="28"/>
          <w:vertAlign w:val="superscript"/>
        </w:rPr>
        <w:t>2</w:t>
      </w:r>
      <w:proofErr w:type="gramEnd"/>
      <w:r w:rsidRPr="00E8637C">
        <w:rPr>
          <w:sz w:val="28"/>
          <w:szCs w:val="28"/>
        </w:rPr>
        <w:t xml:space="preserve"> является объектом культурного наследия (памятником истории и культуры) регионального значения «Доходный дом Н.Ф. </w:t>
      </w:r>
      <w:proofErr w:type="spellStart"/>
      <w:r w:rsidRPr="00E8637C">
        <w:rPr>
          <w:sz w:val="28"/>
          <w:szCs w:val="28"/>
        </w:rPr>
        <w:t>Ходалева</w:t>
      </w:r>
      <w:proofErr w:type="spellEnd"/>
      <w:r w:rsidRPr="00E8637C">
        <w:rPr>
          <w:sz w:val="28"/>
          <w:szCs w:val="28"/>
        </w:rPr>
        <w:t>».</w:t>
      </w:r>
    </w:p>
    <w:p w14:paraId="3281715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В учебном корпусе расположены аудитории для лекционных и практических занятий студентов, компьютерные классы, мастерские и специализированные кабинеты (мастерские: живописи и рисунка, керамики, </w:t>
      </w:r>
      <w:proofErr w:type="spellStart"/>
      <w:r w:rsidRPr="00E8637C">
        <w:rPr>
          <w:sz w:val="28"/>
          <w:szCs w:val="28"/>
        </w:rPr>
        <w:lastRenderedPageBreak/>
        <w:t>цветоведения</w:t>
      </w:r>
      <w:proofErr w:type="spellEnd"/>
      <w:r w:rsidRPr="00E8637C">
        <w:rPr>
          <w:sz w:val="28"/>
          <w:szCs w:val="28"/>
        </w:rPr>
        <w:t xml:space="preserve"> и </w:t>
      </w:r>
      <w:proofErr w:type="spellStart"/>
      <w:r w:rsidRPr="00E8637C">
        <w:rPr>
          <w:sz w:val="28"/>
          <w:szCs w:val="28"/>
        </w:rPr>
        <w:t>колористики</w:t>
      </w:r>
      <w:proofErr w:type="spellEnd"/>
      <w:r w:rsidRPr="00E8637C">
        <w:rPr>
          <w:sz w:val="28"/>
          <w:szCs w:val="28"/>
        </w:rPr>
        <w:t>, скульптуры, декоративно-прикладного искусства, проектные и др.).</w:t>
      </w:r>
    </w:p>
    <w:p w14:paraId="2AE600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Комплекс учебного корпуса № 7 состоит из трех зданий и спортивного корпуса, общей площадью 13589 м</w:t>
      </w:r>
      <w:proofErr w:type="gramStart"/>
      <w:r w:rsidRPr="00E8637C">
        <w:rPr>
          <w:sz w:val="28"/>
          <w:szCs w:val="28"/>
          <w:vertAlign w:val="superscript"/>
        </w:rPr>
        <w:t>2</w:t>
      </w:r>
      <w:proofErr w:type="gramEnd"/>
      <w:r w:rsidRPr="00E8637C">
        <w:rPr>
          <w:sz w:val="28"/>
          <w:szCs w:val="28"/>
        </w:rPr>
        <w:t>.</w:t>
      </w:r>
    </w:p>
    <w:p w14:paraId="54A1BBE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В учебном корпусе имеются аудитории для проведения лекционных и практических занятий, проектная аудитория, компьютерные классы, лаборатории, предназначенные для лабораторных занятий и исследований студентов, столярная мастерская вместимостью 11 человек, современная медиа-лаборатория.</w:t>
      </w:r>
    </w:p>
    <w:p w14:paraId="5BB35D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В седьмом учебном корпусе функционирует библиотечный комплекс, включающий в себя:  </w:t>
      </w:r>
    </w:p>
    <w:p w14:paraId="0B13C86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w w:val="105"/>
          <w:sz w:val="28"/>
          <w:szCs w:val="28"/>
        </w:rPr>
      </w:pPr>
      <w:r w:rsidRPr="00E8637C">
        <w:rPr>
          <w:w w:val="105"/>
          <w:sz w:val="28"/>
          <w:szCs w:val="28"/>
        </w:rPr>
        <w:t xml:space="preserve">абонемент учебной литературы заречной части, оснащенный 62 500 экз. литературы, </w:t>
      </w:r>
    </w:p>
    <w:p w14:paraId="10FC254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w w:val="105"/>
          <w:sz w:val="28"/>
          <w:szCs w:val="28"/>
        </w:rPr>
      </w:pPr>
      <w:r w:rsidRPr="00E8637C">
        <w:rPr>
          <w:w w:val="105"/>
          <w:sz w:val="28"/>
          <w:szCs w:val="28"/>
        </w:rPr>
        <w:t xml:space="preserve">читальный зал заречной части на 30 посадочных мест, </w:t>
      </w:r>
    </w:p>
    <w:p w14:paraId="342E28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w w:val="105"/>
          <w:sz w:val="28"/>
          <w:szCs w:val="28"/>
        </w:rPr>
      </w:pPr>
      <w:r w:rsidRPr="00E8637C">
        <w:rPr>
          <w:w w:val="105"/>
          <w:sz w:val="28"/>
          <w:szCs w:val="28"/>
        </w:rPr>
        <w:t>зал электронных ресурсов с 24 моноблоками с выходом в интернет, предназначенными для самостоятельной работы студентов с внешними базами, с электронными каталогами и др.</w:t>
      </w:r>
    </w:p>
    <w:p w14:paraId="69E3C3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В здании учебного корпуса № 7 находится актовый зал для проведения различных мероприятий (собраний, конференций, концертов), рассчитанный на 141 посадочное место. </w:t>
      </w:r>
    </w:p>
    <w:p w14:paraId="61DBEE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В корпусе имеется конференц-зал, площадью 67 м</w:t>
      </w:r>
      <w:proofErr w:type="gramStart"/>
      <w:r w:rsidRPr="00E8637C">
        <w:rPr>
          <w:sz w:val="28"/>
          <w:szCs w:val="28"/>
          <w:vertAlign w:val="superscript"/>
        </w:rPr>
        <w:t>2</w:t>
      </w:r>
      <w:proofErr w:type="gramEnd"/>
      <w:r w:rsidRPr="00E8637C">
        <w:rPr>
          <w:sz w:val="28"/>
          <w:szCs w:val="28"/>
        </w:rPr>
        <w:t>, оснащенный   мультимедийным оборудованием (проектор, ноутбук, экран), столами и креслами.</w:t>
      </w:r>
    </w:p>
    <w:p w14:paraId="4D5DADA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  <w:highlight w:val="yellow"/>
        </w:rPr>
      </w:pPr>
      <w:r w:rsidRPr="00E8637C">
        <w:rPr>
          <w:sz w:val="28"/>
          <w:szCs w:val="28"/>
        </w:rPr>
        <w:t xml:space="preserve">Центр издательской и публикационной деятельности, расположенный в данном корпусе, осуществляет обеспечение университета различными видами издательской продукции (научной, учебной, справочной, бланочной и пр.) для организации научно-исследовательской и учебно-методической деятельности. </w:t>
      </w:r>
    </w:p>
    <w:p w14:paraId="1DDC28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РУМЦ является структурным подразделением Мининского университета, деятельность которого направлена как на организацию инклюзивного образования в рамках деятельности самого вуза, так и на трансляцию передового опыта по работе с лицами с ОВЗ и инвалидностью вузам, начинающим развивать инклюзивное образование. </w:t>
      </w:r>
    </w:p>
    <w:p w14:paraId="21FE22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Трансляция передового опыта по работе со студентами с ОВЗ и инвалидностью происходит на территории 7 закрепленных регионов: Нижегородская область, Республика Мордовия, Пензенская область, Пермский край, Самарская область, Ульяновская область, Саратовская область.</w:t>
      </w:r>
    </w:p>
    <w:p w14:paraId="2D8D1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территории.</w:t>
      </w:r>
    </w:p>
    <w:p w14:paraId="19D626A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В целях оказания поддержки при организации обучения инвалидов различных нозологических групп на базе РУМЦ Мининского университета создан Центр коллективного пользования специальных технических средств обучения. Центр укомплектован техническими средствами, </w:t>
      </w:r>
      <w:r w:rsidRPr="00E8637C">
        <w:rPr>
          <w:sz w:val="28"/>
          <w:szCs w:val="28"/>
        </w:rPr>
        <w:lastRenderedPageBreak/>
        <w:t xml:space="preserve">обеспечивающими </w:t>
      </w:r>
      <w:proofErr w:type="spellStart"/>
      <w:r w:rsidRPr="00E8637C">
        <w:rPr>
          <w:sz w:val="28"/>
          <w:szCs w:val="28"/>
        </w:rPr>
        <w:t>безбарьерное</w:t>
      </w:r>
      <w:proofErr w:type="spellEnd"/>
      <w:r w:rsidRPr="00E8637C">
        <w:rPr>
          <w:sz w:val="28"/>
          <w:szCs w:val="28"/>
        </w:rPr>
        <w:t xml:space="preserve"> образовательное пространство для студентов с инвалидностью и ОВЗ, в очной и дистанционной форме обучения.</w:t>
      </w:r>
    </w:p>
    <w:p w14:paraId="4794A3D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E8637C">
        <w:rPr>
          <w:sz w:val="28"/>
          <w:szCs w:val="28"/>
        </w:rPr>
        <w:t>РУМЦ Мининского университета особое внимание уделяет развитию социокультурной инклюзивной среды вуза, направленной на социализацию лиц с ОВЗ и инвалидностью, создание единого духовно-нравственного пространства, объединяющего обучающихся высшей школы, независимо от их физических и психофизических особенностей развития и образовательных потребностей, родителей и педагогов.</w:t>
      </w:r>
      <w:proofErr w:type="gramEnd"/>
      <w:r w:rsidRPr="00E8637C">
        <w:rPr>
          <w:sz w:val="28"/>
          <w:szCs w:val="28"/>
        </w:rPr>
        <w:t xml:space="preserve"> Центром организуются культурно-массовые и спортивные мероприятия, мероприятия творческого характера, различные PR-акции, которые позволяют вовлекать </w:t>
      </w:r>
      <w:proofErr w:type="gramStart"/>
      <w:r w:rsidRPr="00E8637C">
        <w:rPr>
          <w:sz w:val="28"/>
          <w:szCs w:val="28"/>
        </w:rPr>
        <w:t>обучающихся</w:t>
      </w:r>
      <w:proofErr w:type="gramEnd"/>
      <w:r w:rsidRPr="00E8637C">
        <w:rPr>
          <w:sz w:val="28"/>
          <w:szCs w:val="28"/>
        </w:rPr>
        <w:t xml:space="preserve"> с инвалидностью в социокультурную среду и устранять коммуникативный барьер.</w:t>
      </w:r>
    </w:p>
    <w:p w14:paraId="2C5E2F2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В 2020 был проведен капитальный ремонт спортивного корпуса Автозаводского кампуса, который может использоваться и лицами с ограниченными возможностями здоровья и инвалидностью. </w:t>
      </w:r>
      <w:proofErr w:type="gramStart"/>
      <w:r w:rsidRPr="00E8637C">
        <w:rPr>
          <w:sz w:val="28"/>
          <w:szCs w:val="28"/>
        </w:rPr>
        <w:t>В нем   расположены 2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спорта, тренажерный зал для занятий различными оздоровительными и силовыми физическими упражнениями.</w:t>
      </w:r>
      <w:proofErr w:type="gramEnd"/>
    </w:p>
    <w:p w14:paraId="34446A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Для активной и продуктивной деятельности студенческих объединений, действующих на базе Мининского университета, созданы комфортные условия, включающие в себя инфраструктуру вуза, возможности которой обучающиеся могут использовать в рамках развития своего сообщества, и сопровождение студенческих инициатив администрацией университета. В каждом корпусе Мининского университета организованы зоны самостоятельной подготовки обучающихся, на территории которых студенты могут спокойно готовиться к занятиям, организовывать рабочие совещания и встречи, готовиться к предстоящим мероприятиям и событиям. Кроме того, в вузе функционируют проектные аудитории, приспособленные для организации </w:t>
      </w:r>
      <w:proofErr w:type="gramStart"/>
      <w:r w:rsidRPr="00E8637C">
        <w:rPr>
          <w:sz w:val="28"/>
          <w:szCs w:val="28"/>
        </w:rPr>
        <w:t>проектных</w:t>
      </w:r>
      <w:proofErr w:type="gramEnd"/>
      <w:r w:rsidRPr="00E8637C">
        <w:rPr>
          <w:sz w:val="28"/>
          <w:szCs w:val="28"/>
        </w:rPr>
        <w:t xml:space="preserve">, стратегических и </w:t>
      </w:r>
      <w:proofErr w:type="spellStart"/>
      <w:r w:rsidRPr="00E8637C">
        <w:rPr>
          <w:sz w:val="28"/>
          <w:szCs w:val="28"/>
        </w:rPr>
        <w:t>форсайт</w:t>
      </w:r>
      <w:proofErr w:type="spellEnd"/>
      <w:r w:rsidRPr="00E8637C">
        <w:rPr>
          <w:sz w:val="28"/>
          <w:szCs w:val="28"/>
        </w:rPr>
        <w:t xml:space="preserve">-сессий. При необходимости студенты имеют возможность организовать мероприятие подобного формата в данных аудиториях, что способствует саморазвитию и самореализации студентов, а также развитию деятельности студенческого самоуправления в вузе. </w:t>
      </w:r>
    </w:p>
    <w:p w14:paraId="3FA6327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Основная часть корпусов Мининского университета расположена в историческом центре Нижнего Новгорода,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воспитания, как эстетический вкус, культурная эрудиция, уважение и любовь к Родине, духовные ценности. В рамках организации воспитательной работы Мининский университет имеет широкую партнерскую сеть, организующую комфортные условия для развития вышеперечисленных качеств будущих педагогов. Вуз сотрудничает с МАУК «Нижегородский планетарий имени Г.М. Гречко», АО </w:t>
      </w:r>
      <w:r w:rsidRPr="00E8637C">
        <w:rPr>
          <w:sz w:val="28"/>
          <w:szCs w:val="28"/>
        </w:rPr>
        <w:lastRenderedPageBreak/>
        <w:t xml:space="preserve">«Художественный Промыслы», ГБУК НО «Нижегородский государственный историко-архитектурный музей-заповедник», ГБУК НО «Нижегородская государственная академическая филармония имени М. Ростроповича», Государственным музейно-выставочным центром РОСИЗО. </w:t>
      </w:r>
    </w:p>
    <w:p w14:paraId="65EBF29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E8637C">
        <w:rPr>
          <w:sz w:val="28"/>
          <w:szCs w:val="28"/>
        </w:rPr>
        <w:t>Кроме того, в рамках реализации приоритетных направлений воспитания и организации ключевых проектов, направленных на всестороннее развитие студенческой молодежи, Мининский университет активно взаимодействует с ООД «Бессмертный полк России», АНО «Центр содействия научно-образовательной деятельности Нижегородского НОЦ», НРО МООО «Российские студенческие отряды», ООО «Российский Союз молодежи», АНО «Платформа Национальной технологической инициативы», АНО «Агентство стратегических инициатив по продвижению новых проектов», АНО «Россия – страна возможностей</w:t>
      </w:r>
      <w:proofErr w:type="gramEnd"/>
      <w:r w:rsidRPr="00E8637C">
        <w:rPr>
          <w:sz w:val="28"/>
          <w:szCs w:val="28"/>
        </w:rPr>
        <w:t xml:space="preserve">», ГБУ </w:t>
      </w:r>
      <w:proofErr w:type="gramStart"/>
      <w:r w:rsidRPr="00E8637C">
        <w:rPr>
          <w:sz w:val="28"/>
          <w:szCs w:val="28"/>
        </w:rPr>
        <w:t>ДО</w:t>
      </w:r>
      <w:proofErr w:type="gramEnd"/>
      <w:r w:rsidRPr="00E8637C">
        <w:rPr>
          <w:sz w:val="28"/>
          <w:szCs w:val="28"/>
        </w:rPr>
        <w:t xml:space="preserve"> «</w:t>
      </w:r>
      <w:proofErr w:type="gramStart"/>
      <w:r w:rsidRPr="00E8637C">
        <w:rPr>
          <w:sz w:val="28"/>
          <w:szCs w:val="28"/>
        </w:rPr>
        <w:t>Центр</w:t>
      </w:r>
      <w:proofErr w:type="gramEnd"/>
      <w:r w:rsidRPr="00E8637C">
        <w:rPr>
          <w:sz w:val="28"/>
          <w:szCs w:val="28"/>
        </w:rPr>
        <w:t xml:space="preserve"> молодежных инженерных и научных компетенций «КВАНТОРИУМ», Управлением по контролю за оборотом наркотиков ГУ МВД Российской Федерации по Нижегородской области. </w:t>
      </w:r>
    </w:p>
    <w:p w14:paraId="27C5D35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Принципиальной особенностью воспитательной системы Мининского университета является то, что она основана на средовом подходе, предполагающем формирование условий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 и достижение конвенции поколений между всеми участниками образовательного процесса вуза. </w:t>
      </w:r>
    </w:p>
    <w:p w14:paraId="6B494D3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В вузе успешно реализуется проект «Образовательный конвент «</w:t>
      </w:r>
      <w:proofErr w:type="spellStart"/>
      <w:r w:rsidRPr="00E8637C">
        <w:rPr>
          <w:sz w:val="28"/>
          <w:szCs w:val="28"/>
        </w:rPr>
        <w:t>СОдействие</w:t>
      </w:r>
      <w:proofErr w:type="spellEnd"/>
      <w:r w:rsidRPr="00E8637C">
        <w:rPr>
          <w:sz w:val="28"/>
          <w:szCs w:val="28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sz w:val="28"/>
          <w:szCs w:val="28"/>
        </w:rPr>
        <w:t>отчитывается о результатах</w:t>
      </w:r>
      <w:proofErr w:type="gramEnd"/>
      <w:r w:rsidRPr="00E8637C">
        <w:rPr>
          <w:sz w:val="28"/>
          <w:szCs w:val="28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sz w:val="28"/>
          <w:szCs w:val="28"/>
        </w:rPr>
        <w:t>СОдействие</w:t>
      </w:r>
      <w:proofErr w:type="spellEnd"/>
      <w:r w:rsidRPr="00E8637C">
        <w:rPr>
          <w:sz w:val="28"/>
          <w:szCs w:val="28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sz w:val="28"/>
          <w:szCs w:val="28"/>
        </w:rPr>
        <w:t>обучающимися</w:t>
      </w:r>
      <w:proofErr w:type="gramEnd"/>
      <w:r w:rsidRPr="00E8637C">
        <w:rPr>
          <w:sz w:val="28"/>
          <w:szCs w:val="28"/>
        </w:rPr>
        <w:t xml:space="preserve"> образовательных организаций высшего образования».</w:t>
      </w:r>
    </w:p>
    <w:p w14:paraId="762492B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Также традиционно в Мининском университете проходит ряд мероприятий, направленных на вовлечение студентов в деятельность студенческих объединений различной направленности и развитие всех </w:t>
      </w:r>
      <w:r w:rsidRPr="00E8637C">
        <w:rPr>
          <w:sz w:val="28"/>
          <w:szCs w:val="28"/>
        </w:rPr>
        <w:lastRenderedPageBreak/>
        <w:t xml:space="preserve">компонентов профессионального воспитания у студентов педагогического вуза, а также являющихся фундаментальными событиями календарного плана воспитательной работы университета. </w:t>
      </w:r>
    </w:p>
    <w:p w14:paraId="741E79C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Фестиваль «Твоя территория», ежегодно проводимый по случаю начала нового учебного года. Фестиваль включает в себя ярмарку студенческих объединений и торжественную церемонию с участием администрации вуза. Данное мероприятие позволяет студентам первого курса адаптироваться к социокультурной и общественной жизни вуза, присоединиться к деятельности студенческих объединений. </w:t>
      </w:r>
    </w:p>
    <w:p w14:paraId="5032EA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Комплекс мероприятий, посвященный Дню Победы, является также традиционным событием, которое реализует задачи, связанные с развитием личностных качеств и профессиональных компетенций в рамках гражданско-патриотического воспитания студентов. 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sz w:val="28"/>
          <w:szCs w:val="28"/>
        </w:rPr>
        <w:t>киновстречи</w:t>
      </w:r>
      <w:proofErr w:type="spellEnd"/>
      <w:r w:rsidRPr="00E8637C">
        <w:rPr>
          <w:sz w:val="28"/>
          <w:szCs w:val="28"/>
        </w:rPr>
        <w:t xml:space="preserve">, круглые столы, творческие конкурсы, митинги. Ежегодно театральная студия «ЖЕСТ» студенческого творческого центра Мининского университета готовит театральное представление на тему важности и значимости сохранения памяти о Великой Отечественной войне. </w:t>
      </w:r>
    </w:p>
    <w:p w14:paraId="4C4C292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Выпускной «Спасибо, Мининский!» является завершающим элементом системы воспитательной работы Мининского университета. Традиционно в рамках Торжественной церемонии, посвященной выпуску студентов Мининского университета, потенциальные работодатели – руководители ведущих образовательных организаций Нижегородской области, представители органов региональной власти и администрации города Нижнего Новгорода, представители администрации Мининского университета и лучший выпускник произносят специально разработанный Этический кодекс педагога, а выпускники произносят клятву. Для выпускников и преподавателей организуют праздничный концерт и интересную конкурсную программу.</w:t>
      </w:r>
    </w:p>
    <w:p w14:paraId="20D2EBF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b/>
          <w:bCs/>
          <w:sz w:val="28"/>
          <w:szCs w:val="28"/>
        </w:rPr>
      </w:pPr>
    </w:p>
    <w:p w14:paraId="56B280A6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b/>
          <w:bCs/>
          <w:color w:val="363636"/>
          <w:sz w:val="28"/>
          <w:szCs w:val="28"/>
        </w:rPr>
      </w:pPr>
      <w:bookmarkStart w:id="4" w:name="_Toc74036764"/>
      <w:r w:rsidRPr="00E8637C">
        <w:rPr>
          <w:b/>
          <w:bCs/>
          <w:color w:val="2D2D2D"/>
          <w:sz w:val="28"/>
          <w:szCs w:val="28"/>
        </w:rPr>
        <w:t>2. ЦЕЛЬ</w:t>
      </w:r>
      <w:r w:rsidRPr="00E8637C">
        <w:rPr>
          <w:b/>
          <w:bCs/>
          <w:color w:val="2D2D2D"/>
          <w:spacing w:val="2"/>
          <w:sz w:val="28"/>
          <w:szCs w:val="28"/>
        </w:rPr>
        <w:t xml:space="preserve"> </w:t>
      </w:r>
      <w:r w:rsidRPr="00E8637C">
        <w:rPr>
          <w:b/>
          <w:bCs/>
          <w:color w:val="2D2D2D"/>
          <w:sz w:val="28"/>
          <w:szCs w:val="28"/>
        </w:rPr>
        <w:t>И</w:t>
      </w:r>
      <w:r w:rsidRPr="00E8637C">
        <w:rPr>
          <w:b/>
          <w:bCs/>
          <w:color w:val="2D2D2D"/>
          <w:spacing w:val="-4"/>
          <w:sz w:val="28"/>
          <w:szCs w:val="28"/>
        </w:rPr>
        <w:t xml:space="preserve"> </w:t>
      </w:r>
      <w:r w:rsidRPr="00E8637C">
        <w:rPr>
          <w:b/>
          <w:bCs/>
          <w:color w:val="242424"/>
          <w:sz w:val="28"/>
          <w:szCs w:val="28"/>
        </w:rPr>
        <w:t>ЗАДАЧИ</w:t>
      </w:r>
      <w:r w:rsidRPr="00E8637C">
        <w:rPr>
          <w:b/>
          <w:bCs/>
          <w:color w:val="242424"/>
          <w:spacing w:val="4"/>
          <w:sz w:val="28"/>
          <w:szCs w:val="28"/>
        </w:rPr>
        <w:t xml:space="preserve"> </w:t>
      </w:r>
      <w:r w:rsidRPr="00E8637C">
        <w:rPr>
          <w:b/>
          <w:bCs/>
          <w:color w:val="262626"/>
          <w:sz w:val="28"/>
          <w:szCs w:val="28"/>
        </w:rPr>
        <w:t>ВОСПИТАТЕЛЬНОЙ</w:t>
      </w:r>
      <w:r w:rsidRPr="00E8637C">
        <w:rPr>
          <w:b/>
          <w:bCs/>
          <w:color w:val="262626"/>
          <w:spacing w:val="-2"/>
          <w:sz w:val="28"/>
          <w:szCs w:val="28"/>
        </w:rPr>
        <w:t xml:space="preserve"> </w:t>
      </w:r>
      <w:r w:rsidRPr="00E8637C">
        <w:rPr>
          <w:b/>
          <w:bCs/>
          <w:color w:val="161616"/>
          <w:sz w:val="28"/>
          <w:szCs w:val="28"/>
        </w:rPr>
        <w:t>РАБОТЫ</w:t>
      </w:r>
      <w:r w:rsidRPr="00E8637C">
        <w:rPr>
          <w:b/>
          <w:bCs/>
          <w:color w:val="161616"/>
          <w:spacing w:val="5"/>
          <w:sz w:val="28"/>
          <w:szCs w:val="28"/>
        </w:rPr>
        <w:t xml:space="preserve"> </w:t>
      </w:r>
      <w:r w:rsidRPr="00E8637C">
        <w:rPr>
          <w:b/>
          <w:bCs/>
          <w:color w:val="3B3B3B"/>
          <w:sz w:val="28"/>
          <w:szCs w:val="28"/>
        </w:rPr>
        <w:t>В</w:t>
      </w:r>
      <w:r w:rsidRPr="00E8637C">
        <w:rPr>
          <w:b/>
          <w:bCs/>
          <w:color w:val="3B3B3B"/>
          <w:spacing w:val="-13"/>
          <w:sz w:val="28"/>
          <w:szCs w:val="28"/>
        </w:rPr>
        <w:t xml:space="preserve"> </w:t>
      </w:r>
      <w:r w:rsidRPr="00E8637C">
        <w:rPr>
          <w:b/>
          <w:bCs/>
          <w:color w:val="363636"/>
          <w:sz w:val="28"/>
          <w:szCs w:val="28"/>
        </w:rPr>
        <w:t>МИНИНСКОМ УНИВЕРСИТЕТЕ</w:t>
      </w:r>
      <w:bookmarkEnd w:id="4"/>
    </w:p>
    <w:p w14:paraId="18FE4310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b/>
          <w:bCs/>
          <w:color w:val="1F1F1F"/>
          <w:sz w:val="28"/>
          <w:szCs w:val="28"/>
        </w:rPr>
      </w:pPr>
    </w:p>
    <w:p w14:paraId="6D5F7FB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43"/>
        <w:ind w:right="-1" w:firstLine="714"/>
        <w:jc w:val="both"/>
        <w:rPr>
          <w:sz w:val="28"/>
          <w:szCs w:val="28"/>
        </w:rPr>
      </w:pPr>
      <w:r w:rsidRPr="00E8637C">
        <w:rPr>
          <w:b/>
          <w:bCs/>
          <w:color w:val="262626"/>
          <w:sz w:val="28"/>
          <w:szCs w:val="28"/>
        </w:rPr>
        <w:t>Цель</w:t>
      </w:r>
      <w:r w:rsidRPr="00E8637C">
        <w:rPr>
          <w:b/>
          <w:bCs/>
          <w:color w:val="262626"/>
          <w:spacing w:val="1"/>
          <w:sz w:val="28"/>
          <w:szCs w:val="28"/>
        </w:rPr>
        <w:t xml:space="preserve"> </w:t>
      </w:r>
      <w:r w:rsidRPr="00E8637C">
        <w:rPr>
          <w:b/>
          <w:bCs/>
          <w:color w:val="161616"/>
          <w:sz w:val="28"/>
          <w:szCs w:val="28"/>
        </w:rPr>
        <w:t>воспитательной</w:t>
      </w:r>
      <w:r w:rsidRPr="00E8637C">
        <w:rPr>
          <w:b/>
          <w:bCs/>
          <w:color w:val="161616"/>
          <w:spacing w:val="1"/>
          <w:sz w:val="28"/>
          <w:szCs w:val="28"/>
        </w:rPr>
        <w:t xml:space="preserve"> </w:t>
      </w:r>
      <w:r w:rsidRPr="00E8637C">
        <w:rPr>
          <w:b/>
          <w:bCs/>
          <w:sz w:val="28"/>
          <w:szCs w:val="28"/>
        </w:rPr>
        <w:t>работы</w:t>
      </w:r>
      <w:r w:rsidRPr="00E8637C">
        <w:rPr>
          <w:b/>
          <w:bCs/>
          <w:spacing w:val="1"/>
          <w:sz w:val="28"/>
          <w:szCs w:val="28"/>
        </w:rPr>
        <w:t xml:space="preserve"> в Мининском университете</w:t>
      </w:r>
      <w:r w:rsidRPr="00E8637C">
        <w:rPr>
          <w:spacing w:val="1"/>
          <w:w w:val="90"/>
          <w:sz w:val="28"/>
          <w:szCs w:val="28"/>
        </w:rPr>
        <w:t xml:space="preserve"> − </w:t>
      </w:r>
      <w:r w:rsidRPr="00E8637C">
        <w:rPr>
          <w:sz w:val="28"/>
          <w:szCs w:val="28"/>
        </w:rPr>
        <w:t>создание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111111"/>
          <w:sz w:val="28"/>
          <w:szCs w:val="28"/>
        </w:rPr>
        <w:t>условий</w:t>
      </w:r>
      <w:r w:rsidRPr="00E8637C">
        <w:rPr>
          <w:color w:val="111111"/>
          <w:spacing w:val="1"/>
          <w:sz w:val="28"/>
          <w:szCs w:val="28"/>
        </w:rPr>
        <w:t xml:space="preserve"> содействующих </w:t>
      </w:r>
      <w:r w:rsidRPr="00E8637C">
        <w:rPr>
          <w:sz w:val="28"/>
          <w:szCs w:val="28"/>
        </w:rPr>
        <w:t>активной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жизнедеятельности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студентов,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1A1A1A"/>
          <w:sz w:val="28"/>
          <w:szCs w:val="28"/>
        </w:rPr>
        <w:t>их</w:t>
      </w:r>
      <w:r w:rsidRPr="00E8637C">
        <w:rPr>
          <w:color w:val="1A1A1A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гражданского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0E0E0E"/>
          <w:sz w:val="28"/>
          <w:szCs w:val="28"/>
        </w:rPr>
        <w:t>самоопределения,</w:t>
      </w:r>
      <w:r w:rsidRPr="00E8637C">
        <w:rPr>
          <w:color w:val="0E0E0E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профессионального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становления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и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индивидуально-личностной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самореализации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111111"/>
          <w:sz w:val="28"/>
          <w:szCs w:val="28"/>
        </w:rPr>
        <w:t>в</w:t>
      </w:r>
      <w:r w:rsidRPr="00E8637C">
        <w:rPr>
          <w:color w:val="111111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созидательной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деятельности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для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удовлетворения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 xml:space="preserve">потребностей в нравственном, культурном, интеллектуальном, </w:t>
      </w:r>
      <w:r w:rsidRPr="00E8637C">
        <w:rPr>
          <w:color w:val="0E0E0E"/>
          <w:sz w:val="28"/>
          <w:szCs w:val="28"/>
        </w:rPr>
        <w:t xml:space="preserve">социальном </w:t>
      </w:r>
      <w:r w:rsidRPr="00E8637C">
        <w:rPr>
          <w:color w:val="1F1F1F"/>
          <w:sz w:val="28"/>
          <w:szCs w:val="28"/>
        </w:rPr>
        <w:t>и</w:t>
      </w:r>
      <w:r w:rsidRPr="00E8637C">
        <w:rPr>
          <w:color w:val="1F1F1F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профессиональном</w:t>
      </w:r>
      <w:r w:rsidRPr="00E8637C">
        <w:rPr>
          <w:spacing w:val="11"/>
          <w:sz w:val="28"/>
          <w:szCs w:val="28"/>
        </w:rPr>
        <w:t xml:space="preserve"> </w:t>
      </w:r>
      <w:r w:rsidRPr="00E8637C">
        <w:rPr>
          <w:sz w:val="28"/>
          <w:szCs w:val="28"/>
        </w:rPr>
        <w:t>развитии.</w:t>
      </w:r>
    </w:p>
    <w:p w14:paraId="03B3BDE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1"/>
        <w:jc w:val="both"/>
        <w:rPr>
          <w:sz w:val="28"/>
          <w:szCs w:val="28"/>
        </w:rPr>
      </w:pPr>
      <w:r w:rsidRPr="00E8637C">
        <w:rPr>
          <w:color w:val="1C1C1C"/>
          <w:sz w:val="28"/>
          <w:szCs w:val="28"/>
        </w:rPr>
        <w:t xml:space="preserve">Мининский университет </w:t>
      </w:r>
      <w:r w:rsidRPr="00E8637C">
        <w:rPr>
          <w:sz w:val="28"/>
          <w:szCs w:val="28"/>
        </w:rPr>
        <w:t>создает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161616"/>
          <w:sz w:val="28"/>
          <w:szCs w:val="28"/>
        </w:rPr>
        <w:t>условия</w:t>
      </w:r>
      <w:r w:rsidRPr="00E8637C">
        <w:rPr>
          <w:color w:val="161616"/>
          <w:spacing w:val="1"/>
          <w:sz w:val="28"/>
          <w:szCs w:val="28"/>
        </w:rPr>
        <w:t xml:space="preserve"> </w:t>
      </w:r>
      <w:r w:rsidRPr="00E8637C">
        <w:rPr>
          <w:color w:val="181818"/>
          <w:sz w:val="28"/>
          <w:szCs w:val="28"/>
        </w:rPr>
        <w:t>для</w:t>
      </w:r>
      <w:r w:rsidRPr="00E8637C">
        <w:rPr>
          <w:color w:val="181818"/>
          <w:spacing w:val="1"/>
          <w:sz w:val="28"/>
          <w:szCs w:val="28"/>
        </w:rPr>
        <w:t xml:space="preserve"> </w:t>
      </w:r>
      <w:r w:rsidRPr="00E8637C">
        <w:rPr>
          <w:color w:val="0F0F0F"/>
          <w:sz w:val="28"/>
          <w:szCs w:val="28"/>
        </w:rPr>
        <w:t>личностного,</w:t>
      </w:r>
      <w:r w:rsidRPr="00E8637C">
        <w:rPr>
          <w:color w:val="0F0F0F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профессионального</w:t>
      </w:r>
      <w:r w:rsidRPr="00E8637C">
        <w:rPr>
          <w:spacing w:val="70"/>
          <w:sz w:val="28"/>
          <w:szCs w:val="28"/>
        </w:rPr>
        <w:t xml:space="preserve"> </w:t>
      </w:r>
      <w:r w:rsidRPr="00E8637C">
        <w:rPr>
          <w:color w:val="0F0F0F"/>
          <w:sz w:val="28"/>
          <w:szCs w:val="28"/>
        </w:rPr>
        <w:t>и</w:t>
      </w:r>
      <w:r w:rsidRPr="00E8637C">
        <w:rPr>
          <w:color w:val="0F0F0F"/>
          <w:spacing w:val="70"/>
          <w:sz w:val="28"/>
          <w:szCs w:val="28"/>
        </w:rPr>
        <w:t xml:space="preserve"> </w:t>
      </w:r>
      <w:r w:rsidRPr="00E8637C">
        <w:rPr>
          <w:sz w:val="28"/>
          <w:szCs w:val="28"/>
        </w:rPr>
        <w:t>физического</w:t>
      </w:r>
      <w:r w:rsidRPr="00E8637C">
        <w:rPr>
          <w:spacing w:val="70"/>
          <w:sz w:val="28"/>
          <w:szCs w:val="28"/>
        </w:rPr>
        <w:t xml:space="preserve"> </w:t>
      </w:r>
      <w:r w:rsidRPr="00E8637C">
        <w:rPr>
          <w:sz w:val="28"/>
          <w:szCs w:val="28"/>
        </w:rPr>
        <w:t>развития</w:t>
      </w:r>
      <w:r w:rsidRPr="00E8637C">
        <w:rPr>
          <w:spacing w:val="70"/>
          <w:sz w:val="28"/>
          <w:szCs w:val="28"/>
        </w:rPr>
        <w:t xml:space="preserve"> </w:t>
      </w:r>
      <w:r w:rsidRPr="00E8637C">
        <w:rPr>
          <w:color w:val="0C0C0C"/>
          <w:sz w:val="28"/>
          <w:szCs w:val="28"/>
        </w:rPr>
        <w:t>обучающихся,</w:t>
      </w:r>
      <w:r w:rsidRPr="00E8637C">
        <w:rPr>
          <w:color w:val="0C0C0C"/>
          <w:spacing w:val="70"/>
          <w:sz w:val="28"/>
          <w:szCs w:val="28"/>
        </w:rPr>
        <w:t xml:space="preserve"> </w:t>
      </w:r>
      <w:r w:rsidRPr="00E8637C">
        <w:rPr>
          <w:color w:val="0F0F0F"/>
          <w:sz w:val="28"/>
          <w:szCs w:val="28"/>
        </w:rPr>
        <w:t>формирования</w:t>
      </w:r>
      <w:r w:rsidRPr="00E8637C">
        <w:rPr>
          <w:color w:val="0F0F0F"/>
          <w:spacing w:val="1"/>
          <w:sz w:val="28"/>
          <w:szCs w:val="28"/>
        </w:rPr>
        <w:t xml:space="preserve"> </w:t>
      </w:r>
      <w:r w:rsidRPr="00E8637C">
        <w:rPr>
          <w:color w:val="1C1C1C"/>
          <w:sz w:val="28"/>
          <w:szCs w:val="28"/>
        </w:rPr>
        <w:t xml:space="preserve">у </w:t>
      </w:r>
      <w:r w:rsidRPr="00E8637C">
        <w:rPr>
          <w:color w:val="0F0F0F"/>
          <w:sz w:val="28"/>
          <w:szCs w:val="28"/>
        </w:rPr>
        <w:t xml:space="preserve">них </w:t>
      </w:r>
      <w:r w:rsidRPr="00E8637C">
        <w:rPr>
          <w:sz w:val="28"/>
          <w:szCs w:val="28"/>
        </w:rPr>
        <w:t>социально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значимых,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нравственных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качеств, активной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гражданской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позиции</w:t>
      </w:r>
      <w:r w:rsidRPr="00E8637C">
        <w:rPr>
          <w:spacing w:val="19"/>
          <w:sz w:val="28"/>
          <w:szCs w:val="28"/>
        </w:rPr>
        <w:t xml:space="preserve"> </w:t>
      </w:r>
      <w:r w:rsidRPr="00E8637C">
        <w:rPr>
          <w:color w:val="151515"/>
          <w:sz w:val="28"/>
          <w:szCs w:val="28"/>
        </w:rPr>
        <w:t>и</w:t>
      </w:r>
      <w:r w:rsidRPr="00E8637C">
        <w:rPr>
          <w:color w:val="151515"/>
          <w:spacing w:val="3"/>
          <w:sz w:val="28"/>
          <w:szCs w:val="28"/>
        </w:rPr>
        <w:t xml:space="preserve"> </w:t>
      </w:r>
      <w:r w:rsidRPr="00E8637C">
        <w:rPr>
          <w:sz w:val="28"/>
          <w:szCs w:val="28"/>
        </w:rPr>
        <w:t>моральной</w:t>
      </w:r>
      <w:r w:rsidRPr="00E8637C">
        <w:rPr>
          <w:spacing w:val="22"/>
          <w:sz w:val="28"/>
          <w:szCs w:val="28"/>
        </w:rPr>
        <w:t xml:space="preserve"> </w:t>
      </w:r>
      <w:r w:rsidRPr="00E8637C">
        <w:rPr>
          <w:sz w:val="28"/>
          <w:szCs w:val="28"/>
        </w:rPr>
        <w:t>ответственности</w:t>
      </w:r>
      <w:r w:rsidRPr="00E8637C">
        <w:rPr>
          <w:spacing w:val="5"/>
          <w:sz w:val="28"/>
          <w:szCs w:val="28"/>
        </w:rPr>
        <w:t xml:space="preserve"> </w:t>
      </w:r>
      <w:r w:rsidRPr="00E8637C">
        <w:rPr>
          <w:color w:val="151515"/>
          <w:sz w:val="28"/>
          <w:szCs w:val="28"/>
        </w:rPr>
        <w:t>за</w:t>
      </w:r>
      <w:r w:rsidRPr="00E8637C">
        <w:rPr>
          <w:color w:val="151515"/>
          <w:spacing w:val="4"/>
          <w:sz w:val="28"/>
          <w:szCs w:val="28"/>
        </w:rPr>
        <w:t xml:space="preserve"> </w:t>
      </w:r>
      <w:r w:rsidRPr="00E8637C">
        <w:rPr>
          <w:sz w:val="28"/>
          <w:szCs w:val="28"/>
        </w:rPr>
        <w:t>принимаемые</w:t>
      </w:r>
      <w:r w:rsidRPr="00E8637C">
        <w:rPr>
          <w:spacing w:val="27"/>
          <w:sz w:val="28"/>
          <w:szCs w:val="28"/>
        </w:rPr>
        <w:t xml:space="preserve"> </w:t>
      </w:r>
      <w:r w:rsidRPr="00E8637C">
        <w:rPr>
          <w:sz w:val="28"/>
          <w:szCs w:val="28"/>
        </w:rPr>
        <w:t>решения.</w:t>
      </w:r>
    </w:p>
    <w:p w14:paraId="21898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lastRenderedPageBreak/>
        <w:t xml:space="preserve">Конкретизация общей цели воспитания применительно к курсу обучения студентов позволяет выделить в ней следующие </w:t>
      </w:r>
      <w:r w:rsidRPr="00E8637C">
        <w:rPr>
          <w:b/>
          <w:bCs/>
          <w:i/>
          <w:iCs/>
          <w:sz w:val="28"/>
          <w:szCs w:val="28"/>
        </w:rPr>
        <w:t>целевые</w:t>
      </w:r>
      <w:r w:rsidRPr="00E8637C">
        <w:rPr>
          <w:sz w:val="28"/>
          <w:szCs w:val="28"/>
        </w:rPr>
        <w:t xml:space="preserve"> </w:t>
      </w:r>
      <w:r w:rsidRPr="00E8637C">
        <w:rPr>
          <w:b/>
          <w:bCs/>
          <w:i/>
          <w:iCs/>
          <w:sz w:val="28"/>
          <w:szCs w:val="28"/>
        </w:rPr>
        <w:t>приоритеты</w:t>
      </w:r>
      <w:r w:rsidRPr="00E8637C">
        <w:rPr>
          <w:sz w:val="28"/>
          <w:szCs w:val="28"/>
        </w:rPr>
        <w:t>:</w:t>
      </w:r>
    </w:p>
    <w:p w14:paraId="352AC6D1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E8637C">
        <w:rPr>
          <w:sz w:val="28"/>
          <w:szCs w:val="28"/>
          <w:shd w:val="clear" w:color="auto" w:fill="FFFFFF"/>
        </w:rPr>
        <w:t xml:space="preserve">развитие социальной инициативы и </w:t>
      </w:r>
      <w:proofErr w:type="gramStart"/>
      <w:r w:rsidRPr="00E8637C">
        <w:rPr>
          <w:sz w:val="28"/>
          <w:szCs w:val="28"/>
          <w:shd w:val="clear" w:color="auto" w:fill="FFFFFF"/>
        </w:rPr>
        <w:t>формировании</w:t>
      </w:r>
      <w:proofErr w:type="gramEnd"/>
      <w:r w:rsidRPr="00E8637C">
        <w:rPr>
          <w:sz w:val="28"/>
          <w:szCs w:val="28"/>
          <w:shd w:val="clear" w:color="auto" w:fill="FFFFFF"/>
        </w:rPr>
        <w:t xml:space="preserve"> гражданской позиции студентов; </w:t>
      </w:r>
    </w:p>
    <w:p w14:paraId="451A0F20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E8637C">
        <w:rPr>
          <w:sz w:val="28"/>
          <w:szCs w:val="28"/>
          <w:shd w:val="clear" w:color="auto" w:fill="FFFFFF"/>
        </w:rPr>
        <w:t>воспитание сознательности и активности, стремления к улучшению окружающей жизни, бережного отношения к культурному и природному наследию и историческому прошлому своей страны, ориентации на ЗОЖ;</w:t>
      </w:r>
    </w:p>
    <w:p w14:paraId="13C3183E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E8637C">
        <w:rPr>
          <w:sz w:val="28"/>
          <w:szCs w:val="28"/>
          <w:shd w:val="clear" w:color="auto" w:fill="FFFFFF"/>
        </w:rPr>
        <w:t xml:space="preserve">формирование у студентов профессиональных мотивов; </w:t>
      </w:r>
    </w:p>
    <w:p w14:paraId="3E85BF4A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  <w:shd w:val="clear" w:color="auto" w:fill="FFFFFF"/>
        </w:rPr>
        <w:t xml:space="preserve">осознание </w:t>
      </w:r>
      <w:proofErr w:type="gramStart"/>
      <w:r w:rsidRPr="00E8637C">
        <w:rPr>
          <w:sz w:val="28"/>
          <w:szCs w:val="28"/>
          <w:shd w:val="clear" w:color="auto" w:fill="FFFFFF"/>
        </w:rPr>
        <w:t>важности решения задач воспитания детей</w:t>
      </w:r>
      <w:proofErr w:type="gramEnd"/>
      <w:r w:rsidRPr="00E8637C">
        <w:rPr>
          <w:sz w:val="28"/>
          <w:szCs w:val="28"/>
          <w:shd w:val="clear" w:color="auto" w:fill="FFFFFF"/>
        </w:rPr>
        <w:t xml:space="preserve"> и молодежи;</w:t>
      </w:r>
    </w:p>
    <w:p w14:paraId="2C085FA3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E8637C">
        <w:rPr>
          <w:sz w:val="28"/>
          <w:szCs w:val="28"/>
          <w:shd w:val="clear" w:color="auto" w:fill="FFFFFF"/>
        </w:rPr>
        <w:t>освоение опыта использования возможностей социального окружения, семьи, информационных ресурсов в процессе воспитания обучающихся.</w:t>
      </w:r>
    </w:p>
    <w:p w14:paraId="5849BD51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8"/>
        <w:jc w:val="both"/>
        <w:rPr>
          <w:b/>
          <w:bCs/>
          <w:color w:val="232323"/>
          <w:sz w:val="28"/>
          <w:szCs w:val="28"/>
        </w:rPr>
      </w:pPr>
      <w:r w:rsidRPr="00E8637C">
        <w:rPr>
          <w:b/>
          <w:bCs/>
          <w:color w:val="2D2D2D"/>
          <w:sz w:val="28"/>
          <w:szCs w:val="28"/>
        </w:rPr>
        <w:t>Задачи</w:t>
      </w:r>
      <w:r w:rsidRPr="00E8637C">
        <w:rPr>
          <w:b/>
          <w:bCs/>
          <w:color w:val="2D2D2D"/>
          <w:spacing w:val="6"/>
          <w:sz w:val="28"/>
          <w:szCs w:val="28"/>
        </w:rPr>
        <w:t xml:space="preserve"> </w:t>
      </w:r>
      <w:r w:rsidRPr="00E8637C">
        <w:rPr>
          <w:b/>
          <w:bCs/>
          <w:color w:val="1F1F1F"/>
          <w:sz w:val="28"/>
          <w:szCs w:val="28"/>
        </w:rPr>
        <w:t>воспитательной</w:t>
      </w:r>
      <w:r w:rsidRPr="00E8637C">
        <w:rPr>
          <w:b/>
          <w:bCs/>
          <w:color w:val="1F1F1F"/>
          <w:spacing w:val="-11"/>
          <w:sz w:val="28"/>
          <w:szCs w:val="28"/>
        </w:rPr>
        <w:t xml:space="preserve"> </w:t>
      </w:r>
      <w:r w:rsidRPr="00E8637C">
        <w:rPr>
          <w:b/>
          <w:bCs/>
          <w:color w:val="232323"/>
          <w:sz w:val="28"/>
          <w:szCs w:val="28"/>
        </w:rPr>
        <w:t>работы определяют основные ориентиры воспитания в Мининском университете:</w:t>
      </w:r>
    </w:p>
    <w:p w14:paraId="1FF0A2BF" w14:textId="77777777" w:rsidR="00E8637C" w:rsidRPr="00E8637C" w:rsidRDefault="00E8637C" w:rsidP="00E8637C">
      <w:pPr>
        <w:numPr>
          <w:ilvl w:val="0"/>
          <w:numId w:val="11"/>
        </w:numPr>
        <w:tabs>
          <w:tab w:val="left" w:pos="171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color w:val="0F0F0F"/>
          <w:sz w:val="28"/>
          <w:szCs w:val="28"/>
        </w:rPr>
      </w:pPr>
      <w:r w:rsidRPr="00E8637C">
        <w:rPr>
          <w:sz w:val="28"/>
          <w:szCs w:val="28"/>
        </w:rPr>
        <w:t xml:space="preserve">формирование мировоззрения и актуализация </w:t>
      </w:r>
      <w:r w:rsidRPr="00E8637C">
        <w:rPr>
          <w:color w:val="0F0F0F"/>
          <w:sz w:val="28"/>
          <w:szCs w:val="28"/>
        </w:rPr>
        <w:t xml:space="preserve">системы </w:t>
      </w:r>
      <w:r w:rsidRPr="00E8637C">
        <w:rPr>
          <w:color w:val="181818"/>
          <w:sz w:val="28"/>
          <w:szCs w:val="28"/>
        </w:rPr>
        <w:t xml:space="preserve">базовых </w:t>
      </w:r>
      <w:r w:rsidRPr="00E8637C">
        <w:rPr>
          <w:sz w:val="28"/>
          <w:szCs w:val="28"/>
        </w:rPr>
        <w:t>ценностей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личности;</w:t>
      </w:r>
    </w:p>
    <w:p w14:paraId="6DA03673" w14:textId="77777777" w:rsidR="00E8637C" w:rsidRPr="00E8637C" w:rsidRDefault="00E8637C" w:rsidP="00E8637C">
      <w:pPr>
        <w:numPr>
          <w:ilvl w:val="0"/>
          <w:numId w:val="11"/>
        </w:numPr>
        <w:tabs>
          <w:tab w:val="left" w:pos="168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воспитание уважения </w:t>
      </w:r>
      <w:r w:rsidRPr="00E8637C">
        <w:rPr>
          <w:color w:val="161616"/>
          <w:sz w:val="28"/>
          <w:szCs w:val="28"/>
        </w:rPr>
        <w:t xml:space="preserve">к </w:t>
      </w:r>
      <w:r w:rsidRPr="00E8637C">
        <w:rPr>
          <w:sz w:val="28"/>
          <w:szCs w:val="28"/>
        </w:rPr>
        <w:t xml:space="preserve">закону, нормам </w:t>
      </w:r>
      <w:r w:rsidRPr="00E8637C">
        <w:rPr>
          <w:color w:val="0E0E0E"/>
          <w:sz w:val="28"/>
          <w:szCs w:val="28"/>
        </w:rPr>
        <w:t xml:space="preserve">коллективной </w:t>
      </w:r>
      <w:r w:rsidRPr="00E8637C">
        <w:rPr>
          <w:sz w:val="28"/>
          <w:szCs w:val="28"/>
        </w:rPr>
        <w:t xml:space="preserve">жизни, </w:t>
      </w:r>
      <w:r w:rsidRPr="00E8637C">
        <w:rPr>
          <w:color w:val="0F0F0F"/>
          <w:sz w:val="28"/>
          <w:szCs w:val="28"/>
        </w:rPr>
        <w:t>развитие</w:t>
      </w:r>
      <w:r w:rsidRPr="00E8637C">
        <w:rPr>
          <w:color w:val="0F0F0F"/>
          <w:spacing w:val="-68"/>
          <w:sz w:val="28"/>
          <w:szCs w:val="28"/>
        </w:rPr>
        <w:t xml:space="preserve">    </w:t>
      </w:r>
      <w:r w:rsidRPr="00E8637C">
        <w:rPr>
          <w:sz w:val="28"/>
          <w:szCs w:val="28"/>
        </w:rPr>
        <w:t xml:space="preserve"> гражданской</w:t>
      </w:r>
      <w:r w:rsidRPr="00E8637C">
        <w:rPr>
          <w:spacing w:val="34"/>
          <w:sz w:val="28"/>
          <w:szCs w:val="28"/>
        </w:rPr>
        <w:t xml:space="preserve"> </w:t>
      </w:r>
      <w:r w:rsidRPr="00E8637C">
        <w:rPr>
          <w:color w:val="131313"/>
          <w:sz w:val="28"/>
          <w:szCs w:val="28"/>
        </w:rPr>
        <w:t>и</w:t>
      </w:r>
      <w:r w:rsidRPr="00E8637C">
        <w:rPr>
          <w:color w:val="131313"/>
          <w:spacing w:val="8"/>
          <w:sz w:val="28"/>
          <w:szCs w:val="28"/>
        </w:rPr>
        <w:t xml:space="preserve"> </w:t>
      </w:r>
      <w:r w:rsidRPr="00E8637C">
        <w:rPr>
          <w:sz w:val="28"/>
          <w:szCs w:val="28"/>
        </w:rPr>
        <w:t>социальной</w:t>
      </w:r>
      <w:r w:rsidRPr="00E8637C">
        <w:rPr>
          <w:spacing w:val="26"/>
          <w:sz w:val="28"/>
          <w:szCs w:val="28"/>
        </w:rPr>
        <w:t xml:space="preserve"> </w:t>
      </w:r>
      <w:r w:rsidRPr="00E8637C">
        <w:rPr>
          <w:sz w:val="28"/>
          <w:szCs w:val="28"/>
        </w:rPr>
        <w:t>ответственности;</w:t>
      </w:r>
    </w:p>
    <w:p w14:paraId="3655DB6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73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обеспечение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развития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личности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131313"/>
          <w:sz w:val="28"/>
          <w:szCs w:val="28"/>
        </w:rPr>
        <w:t>и</w:t>
      </w:r>
      <w:r w:rsidRPr="00E8637C">
        <w:rPr>
          <w:color w:val="131313"/>
          <w:spacing w:val="1"/>
          <w:sz w:val="28"/>
          <w:szCs w:val="28"/>
        </w:rPr>
        <w:t xml:space="preserve"> </w:t>
      </w:r>
      <w:r w:rsidRPr="00E8637C">
        <w:rPr>
          <w:color w:val="0E0E0E"/>
          <w:sz w:val="28"/>
          <w:szCs w:val="28"/>
        </w:rPr>
        <w:t>ее</w:t>
      </w:r>
      <w:r w:rsidRPr="00E8637C">
        <w:rPr>
          <w:color w:val="0E0E0E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социально-психологической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 xml:space="preserve">поддержки, формирование личностных </w:t>
      </w:r>
      <w:r w:rsidRPr="00E8637C">
        <w:rPr>
          <w:color w:val="111111"/>
          <w:sz w:val="28"/>
          <w:szCs w:val="28"/>
        </w:rPr>
        <w:t xml:space="preserve">качеств, </w:t>
      </w:r>
      <w:r w:rsidRPr="00E8637C">
        <w:rPr>
          <w:color w:val="0C0C0C"/>
          <w:sz w:val="28"/>
          <w:szCs w:val="28"/>
        </w:rPr>
        <w:t>необходимых</w:t>
      </w:r>
      <w:r w:rsidRPr="00E8637C">
        <w:rPr>
          <w:color w:val="0C0C0C"/>
          <w:spacing w:val="1"/>
          <w:sz w:val="28"/>
          <w:szCs w:val="28"/>
        </w:rPr>
        <w:t xml:space="preserve"> </w:t>
      </w:r>
      <w:r w:rsidRPr="00E8637C">
        <w:rPr>
          <w:color w:val="0C0C0C"/>
          <w:sz w:val="28"/>
          <w:szCs w:val="28"/>
        </w:rPr>
        <w:t>для</w:t>
      </w:r>
      <w:r w:rsidRPr="00E8637C">
        <w:rPr>
          <w:color w:val="0C0C0C"/>
          <w:spacing w:val="9"/>
          <w:sz w:val="28"/>
          <w:szCs w:val="28"/>
        </w:rPr>
        <w:t xml:space="preserve"> </w:t>
      </w:r>
      <w:r w:rsidRPr="00E8637C">
        <w:rPr>
          <w:sz w:val="28"/>
          <w:szCs w:val="28"/>
        </w:rPr>
        <w:t>эффективной</w:t>
      </w:r>
      <w:r w:rsidRPr="00E8637C">
        <w:rPr>
          <w:spacing w:val="43"/>
          <w:sz w:val="28"/>
          <w:szCs w:val="28"/>
        </w:rPr>
        <w:t xml:space="preserve"> </w:t>
      </w:r>
      <w:r w:rsidRPr="00E8637C">
        <w:rPr>
          <w:sz w:val="28"/>
          <w:szCs w:val="28"/>
        </w:rPr>
        <w:t>профессиональной</w:t>
      </w:r>
      <w:r w:rsidRPr="00E8637C">
        <w:rPr>
          <w:spacing w:val="-1"/>
          <w:sz w:val="28"/>
          <w:szCs w:val="28"/>
        </w:rPr>
        <w:t xml:space="preserve"> </w:t>
      </w:r>
      <w:r w:rsidRPr="00E8637C">
        <w:rPr>
          <w:sz w:val="28"/>
          <w:szCs w:val="28"/>
        </w:rPr>
        <w:t>деятельности;</w:t>
      </w:r>
    </w:p>
    <w:p w14:paraId="16CEE1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color w:val="151515"/>
          <w:sz w:val="28"/>
          <w:szCs w:val="28"/>
        </w:rPr>
        <w:t>вы</w:t>
      </w:r>
      <w:r w:rsidRPr="00E8637C">
        <w:rPr>
          <w:sz w:val="28"/>
          <w:szCs w:val="28"/>
        </w:rPr>
        <w:t>явление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0E0E0E"/>
          <w:sz w:val="28"/>
          <w:szCs w:val="28"/>
        </w:rPr>
        <w:t>и</w:t>
      </w:r>
      <w:r w:rsidRPr="00E8637C">
        <w:rPr>
          <w:color w:val="0E0E0E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поддержка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талантливой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молодежи,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0C0C0C"/>
          <w:sz w:val="28"/>
          <w:szCs w:val="28"/>
        </w:rPr>
        <w:t>формирование</w:t>
      </w:r>
      <w:r w:rsidRPr="00E8637C">
        <w:rPr>
          <w:color w:val="0C0C0C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 xml:space="preserve">организаторских навыков, творческого потенциала, вовлечение </w:t>
      </w:r>
      <w:r w:rsidRPr="00E8637C">
        <w:rPr>
          <w:color w:val="131313"/>
          <w:sz w:val="28"/>
          <w:szCs w:val="28"/>
        </w:rPr>
        <w:t>обучающихся</w:t>
      </w:r>
      <w:r w:rsidRPr="00E8637C">
        <w:rPr>
          <w:color w:val="131313"/>
          <w:spacing w:val="-67"/>
          <w:sz w:val="28"/>
          <w:szCs w:val="28"/>
        </w:rPr>
        <w:t xml:space="preserve"> </w:t>
      </w:r>
      <w:r w:rsidRPr="00E8637C">
        <w:rPr>
          <w:color w:val="181818"/>
          <w:sz w:val="28"/>
          <w:szCs w:val="28"/>
        </w:rPr>
        <w:t>в</w:t>
      </w:r>
      <w:r w:rsidRPr="00E8637C">
        <w:rPr>
          <w:color w:val="181818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процессы</w:t>
      </w:r>
      <w:r w:rsidRPr="00E8637C">
        <w:rPr>
          <w:spacing w:val="15"/>
          <w:sz w:val="28"/>
          <w:szCs w:val="28"/>
        </w:rPr>
        <w:t xml:space="preserve"> </w:t>
      </w:r>
      <w:r w:rsidRPr="00E8637C">
        <w:rPr>
          <w:sz w:val="28"/>
          <w:szCs w:val="28"/>
        </w:rPr>
        <w:t>саморазвития</w:t>
      </w:r>
      <w:r w:rsidRPr="00E8637C">
        <w:rPr>
          <w:spacing w:val="37"/>
          <w:sz w:val="28"/>
          <w:szCs w:val="28"/>
        </w:rPr>
        <w:t xml:space="preserve"> </w:t>
      </w:r>
      <w:r w:rsidRPr="00E8637C">
        <w:rPr>
          <w:sz w:val="28"/>
          <w:szCs w:val="28"/>
        </w:rPr>
        <w:t>и</w:t>
      </w:r>
      <w:r w:rsidRPr="00E8637C">
        <w:rPr>
          <w:spacing w:val="7"/>
          <w:sz w:val="28"/>
          <w:szCs w:val="28"/>
        </w:rPr>
        <w:t xml:space="preserve"> </w:t>
      </w:r>
      <w:r w:rsidRPr="00E8637C">
        <w:rPr>
          <w:sz w:val="28"/>
          <w:szCs w:val="28"/>
        </w:rPr>
        <w:t>самореализации;</w:t>
      </w:r>
    </w:p>
    <w:p w14:paraId="19AF9D9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w w:val="95"/>
          <w:sz w:val="28"/>
          <w:szCs w:val="28"/>
        </w:rPr>
        <w:t>формирование</w:t>
      </w:r>
      <w:r w:rsidRPr="00E8637C">
        <w:rPr>
          <w:spacing w:val="94"/>
          <w:sz w:val="28"/>
          <w:szCs w:val="28"/>
        </w:rPr>
        <w:t xml:space="preserve"> </w:t>
      </w:r>
      <w:r w:rsidRPr="00E8637C">
        <w:rPr>
          <w:w w:val="95"/>
          <w:sz w:val="28"/>
          <w:szCs w:val="28"/>
        </w:rPr>
        <w:t>культуры</w:t>
      </w:r>
      <w:r w:rsidRPr="00E8637C">
        <w:rPr>
          <w:spacing w:val="76"/>
          <w:sz w:val="28"/>
          <w:szCs w:val="28"/>
        </w:rPr>
        <w:t xml:space="preserve"> </w:t>
      </w:r>
      <w:r w:rsidRPr="00E8637C">
        <w:rPr>
          <w:color w:val="1C1C1C"/>
          <w:w w:val="95"/>
          <w:sz w:val="28"/>
          <w:szCs w:val="28"/>
        </w:rPr>
        <w:t>и</w:t>
      </w:r>
      <w:r w:rsidRPr="00E8637C">
        <w:rPr>
          <w:color w:val="1C1C1C"/>
          <w:spacing w:val="49"/>
          <w:w w:val="95"/>
          <w:sz w:val="28"/>
          <w:szCs w:val="28"/>
        </w:rPr>
        <w:t xml:space="preserve"> </w:t>
      </w:r>
      <w:r w:rsidRPr="00E8637C">
        <w:rPr>
          <w:w w:val="95"/>
          <w:sz w:val="28"/>
          <w:szCs w:val="28"/>
        </w:rPr>
        <w:t>этики</w:t>
      </w:r>
      <w:r w:rsidRPr="00E8637C">
        <w:rPr>
          <w:spacing w:val="66"/>
          <w:sz w:val="28"/>
          <w:szCs w:val="28"/>
        </w:rPr>
        <w:t xml:space="preserve"> </w:t>
      </w:r>
      <w:r w:rsidRPr="00E8637C">
        <w:rPr>
          <w:w w:val="95"/>
          <w:sz w:val="28"/>
          <w:szCs w:val="28"/>
        </w:rPr>
        <w:t>профессионального</w:t>
      </w:r>
      <w:r w:rsidRPr="00E8637C">
        <w:rPr>
          <w:spacing w:val="15"/>
          <w:w w:val="95"/>
          <w:sz w:val="28"/>
          <w:szCs w:val="28"/>
        </w:rPr>
        <w:t xml:space="preserve"> </w:t>
      </w:r>
      <w:r w:rsidRPr="00E8637C">
        <w:rPr>
          <w:w w:val="95"/>
          <w:sz w:val="28"/>
          <w:szCs w:val="28"/>
        </w:rPr>
        <w:t>общения;</w:t>
      </w:r>
    </w:p>
    <w:p w14:paraId="013E5D24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воспитание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внутренней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потребности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личности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181818"/>
          <w:sz w:val="28"/>
          <w:szCs w:val="28"/>
        </w:rPr>
        <w:t>в</w:t>
      </w:r>
      <w:r w:rsidRPr="00E8637C">
        <w:rPr>
          <w:color w:val="181818"/>
          <w:spacing w:val="1"/>
          <w:sz w:val="28"/>
          <w:szCs w:val="28"/>
        </w:rPr>
        <w:t xml:space="preserve"> </w:t>
      </w:r>
      <w:r w:rsidRPr="00E8637C">
        <w:rPr>
          <w:color w:val="0F0F0F"/>
          <w:sz w:val="28"/>
          <w:szCs w:val="28"/>
        </w:rPr>
        <w:t>здоровом</w:t>
      </w:r>
      <w:r w:rsidRPr="00E8637C">
        <w:rPr>
          <w:color w:val="0F0F0F"/>
          <w:spacing w:val="1"/>
          <w:sz w:val="28"/>
          <w:szCs w:val="28"/>
        </w:rPr>
        <w:t xml:space="preserve"> </w:t>
      </w:r>
      <w:r w:rsidRPr="00E8637C">
        <w:rPr>
          <w:color w:val="1A1A1A"/>
          <w:sz w:val="28"/>
          <w:szCs w:val="28"/>
        </w:rPr>
        <w:t>образе</w:t>
      </w:r>
      <w:r w:rsidRPr="00E8637C">
        <w:rPr>
          <w:color w:val="1A1A1A"/>
          <w:spacing w:val="1"/>
          <w:sz w:val="28"/>
          <w:szCs w:val="28"/>
        </w:rPr>
        <w:t xml:space="preserve"> </w:t>
      </w:r>
      <w:r w:rsidRPr="00E8637C">
        <w:rPr>
          <w:spacing w:val="-1"/>
          <w:sz w:val="28"/>
          <w:szCs w:val="28"/>
        </w:rPr>
        <w:t>жизни,</w:t>
      </w:r>
      <w:r w:rsidRPr="00E8637C">
        <w:rPr>
          <w:spacing w:val="9"/>
          <w:sz w:val="28"/>
          <w:szCs w:val="28"/>
        </w:rPr>
        <w:t xml:space="preserve"> </w:t>
      </w:r>
      <w:r w:rsidRPr="00E8637C">
        <w:rPr>
          <w:spacing w:val="-1"/>
          <w:sz w:val="28"/>
          <w:szCs w:val="28"/>
        </w:rPr>
        <w:t>ответственного</w:t>
      </w:r>
      <w:r w:rsidRPr="00E8637C">
        <w:rPr>
          <w:spacing w:val="-16"/>
          <w:sz w:val="28"/>
          <w:szCs w:val="28"/>
        </w:rPr>
        <w:t xml:space="preserve"> </w:t>
      </w:r>
      <w:r w:rsidRPr="00E8637C">
        <w:rPr>
          <w:spacing w:val="-1"/>
          <w:sz w:val="28"/>
          <w:szCs w:val="28"/>
        </w:rPr>
        <w:t>отношения</w:t>
      </w:r>
      <w:r w:rsidRPr="00E8637C">
        <w:rPr>
          <w:spacing w:val="30"/>
          <w:sz w:val="28"/>
          <w:szCs w:val="28"/>
        </w:rPr>
        <w:t xml:space="preserve"> </w:t>
      </w:r>
      <w:r w:rsidRPr="00E8637C">
        <w:rPr>
          <w:color w:val="111111"/>
          <w:sz w:val="28"/>
          <w:szCs w:val="28"/>
        </w:rPr>
        <w:t>к</w:t>
      </w:r>
      <w:r w:rsidRPr="00E8637C">
        <w:rPr>
          <w:color w:val="111111"/>
          <w:spacing w:val="6"/>
          <w:sz w:val="28"/>
          <w:szCs w:val="28"/>
        </w:rPr>
        <w:t xml:space="preserve"> </w:t>
      </w:r>
      <w:r w:rsidRPr="00E8637C">
        <w:rPr>
          <w:color w:val="0E0E0E"/>
          <w:sz w:val="28"/>
          <w:szCs w:val="28"/>
        </w:rPr>
        <w:t>природной</w:t>
      </w:r>
      <w:r w:rsidRPr="00E8637C">
        <w:rPr>
          <w:color w:val="0E0E0E"/>
          <w:spacing w:val="21"/>
          <w:sz w:val="28"/>
          <w:szCs w:val="28"/>
        </w:rPr>
        <w:t xml:space="preserve"> </w:t>
      </w:r>
      <w:r w:rsidRPr="00E8637C">
        <w:rPr>
          <w:color w:val="151515"/>
          <w:sz w:val="28"/>
          <w:szCs w:val="28"/>
        </w:rPr>
        <w:t>и</w:t>
      </w:r>
      <w:r w:rsidRPr="00E8637C">
        <w:rPr>
          <w:color w:val="151515"/>
          <w:spacing w:val="4"/>
          <w:sz w:val="28"/>
          <w:szCs w:val="28"/>
        </w:rPr>
        <w:t xml:space="preserve"> </w:t>
      </w:r>
      <w:r w:rsidRPr="00E8637C">
        <w:rPr>
          <w:sz w:val="28"/>
          <w:szCs w:val="28"/>
        </w:rPr>
        <w:t>социокультурной</w:t>
      </w:r>
      <w:r w:rsidRPr="00E8637C">
        <w:rPr>
          <w:spacing w:val="-7"/>
          <w:sz w:val="28"/>
          <w:szCs w:val="28"/>
        </w:rPr>
        <w:t xml:space="preserve"> </w:t>
      </w:r>
      <w:r w:rsidRPr="00E8637C">
        <w:rPr>
          <w:color w:val="181818"/>
          <w:sz w:val="28"/>
          <w:szCs w:val="28"/>
        </w:rPr>
        <w:t>среде;</w:t>
      </w:r>
    </w:p>
    <w:p w14:paraId="5087DE08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повышение</w:t>
      </w:r>
      <w:r w:rsidRPr="00E8637C">
        <w:rPr>
          <w:spacing w:val="-4"/>
          <w:sz w:val="28"/>
          <w:szCs w:val="28"/>
        </w:rPr>
        <w:t xml:space="preserve"> </w:t>
      </w:r>
      <w:r w:rsidRPr="00E8637C">
        <w:rPr>
          <w:sz w:val="28"/>
          <w:szCs w:val="28"/>
        </w:rPr>
        <w:t>уровня</w:t>
      </w:r>
      <w:r w:rsidRPr="00E8637C">
        <w:rPr>
          <w:spacing w:val="-11"/>
          <w:sz w:val="28"/>
          <w:szCs w:val="28"/>
        </w:rPr>
        <w:t xml:space="preserve"> </w:t>
      </w:r>
      <w:r w:rsidRPr="00E8637C">
        <w:rPr>
          <w:sz w:val="28"/>
          <w:szCs w:val="28"/>
        </w:rPr>
        <w:t>культуры</w:t>
      </w:r>
      <w:r w:rsidRPr="00E8637C">
        <w:rPr>
          <w:spacing w:val="-6"/>
          <w:sz w:val="28"/>
          <w:szCs w:val="28"/>
        </w:rPr>
        <w:t xml:space="preserve"> </w:t>
      </w:r>
      <w:r w:rsidRPr="00E8637C">
        <w:rPr>
          <w:color w:val="0E0E0E"/>
          <w:sz w:val="28"/>
          <w:szCs w:val="28"/>
        </w:rPr>
        <w:t>безопасного</w:t>
      </w:r>
      <w:r w:rsidRPr="00E8637C">
        <w:rPr>
          <w:color w:val="0E0E0E"/>
          <w:spacing w:val="5"/>
          <w:sz w:val="28"/>
          <w:szCs w:val="28"/>
        </w:rPr>
        <w:t xml:space="preserve"> </w:t>
      </w:r>
      <w:r w:rsidRPr="00E8637C">
        <w:rPr>
          <w:color w:val="0C0C0C"/>
          <w:sz w:val="28"/>
          <w:szCs w:val="28"/>
        </w:rPr>
        <w:t>поведения;</w:t>
      </w:r>
    </w:p>
    <w:p w14:paraId="075DBC5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4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развитие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личностных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0C0C0C"/>
          <w:sz w:val="28"/>
          <w:szCs w:val="28"/>
        </w:rPr>
        <w:t xml:space="preserve">качеств </w:t>
      </w:r>
      <w:r w:rsidRPr="00E8637C">
        <w:rPr>
          <w:color w:val="111111"/>
          <w:sz w:val="28"/>
          <w:szCs w:val="28"/>
        </w:rPr>
        <w:t xml:space="preserve">и </w:t>
      </w:r>
      <w:r w:rsidRPr="00E8637C">
        <w:rPr>
          <w:sz w:val="28"/>
          <w:szCs w:val="28"/>
        </w:rPr>
        <w:t>установок,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социальных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навыков</w:t>
      </w:r>
      <w:r w:rsidRPr="00E8637C">
        <w:rPr>
          <w:spacing w:val="1"/>
          <w:sz w:val="28"/>
          <w:szCs w:val="28"/>
        </w:rPr>
        <w:t xml:space="preserve"> </w:t>
      </w:r>
      <w:r w:rsidRPr="00E8637C">
        <w:rPr>
          <w:color w:val="262626"/>
          <w:sz w:val="28"/>
          <w:szCs w:val="28"/>
        </w:rPr>
        <w:t>и</w:t>
      </w:r>
      <w:r w:rsidRPr="00E8637C">
        <w:rPr>
          <w:color w:val="262626"/>
          <w:spacing w:val="1"/>
          <w:sz w:val="28"/>
          <w:szCs w:val="28"/>
        </w:rPr>
        <w:t xml:space="preserve"> </w:t>
      </w:r>
      <w:r w:rsidRPr="00E8637C">
        <w:rPr>
          <w:sz w:val="28"/>
          <w:szCs w:val="28"/>
        </w:rPr>
        <w:t>управленческих</w:t>
      </w:r>
      <w:r w:rsidRPr="00E8637C">
        <w:rPr>
          <w:spacing w:val="6"/>
          <w:sz w:val="28"/>
          <w:szCs w:val="28"/>
        </w:rPr>
        <w:t xml:space="preserve"> </w:t>
      </w:r>
      <w:r w:rsidRPr="00E8637C">
        <w:rPr>
          <w:sz w:val="28"/>
          <w:szCs w:val="28"/>
        </w:rPr>
        <w:t>способностей.</w:t>
      </w:r>
    </w:p>
    <w:p w14:paraId="320F15F8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В результате реализации поставленных целей и задач в Мининском университете должна быть сформирована эффективная развивающаяся воспитательная среда, дополняющая образовательную, научно-исследовательскую деятельность.</w:t>
      </w:r>
    </w:p>
    <w:p w14:paraId="07CAA60F" w14:textId="77777777" w:rsidR="00E8637C" w:rsidRPr="00E8637C" w:rsidRDefault="00E8637C" w:rsidP="00E8637C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  <w:sz w:val="28"/>
          <w:szCs w:val="28"/>
          <w:shd w:val="clear" w:color="auto" w:fill="FFFFFF"/>
        </w:rPr>
      </w:pPr>
    </w:p>
    <w:p w14:paraId="0451548F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b/>
          <w:bCs/>
          <w:sz w:val="28"/>
          <w:szCs w:val="28"/>
          <w:shd w:val="clear" w:color="auto" w:fill="FFFFFF"/>
        </w:rPr>
      </w:pPr>
      <w:bookmarkStart w:id="5" w:name="_Toc74036765"/>
      <w:r w:rsidRPr="00E8637C">
        <w:rPr>
          <w:b/>
          <w:bCs/>
          <w:sz w:val="28"/>
          <w:szCs w:val="28"/>
          <w:shd w:val="clear" w:color="auto" w:fill="FFFFFF"/>
        </w:rPr>
        <w:t>3. НАПРАВЛЕНИЯ ВОСПИТАТЕЛЬНОЙ РАБОТЫ</w:t>
      </w:r>
      <w:bookmarkEnd w:id="5"/>
    </w:p>
    <w:p w14:paraId="3F25B3E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b/>
          <w:bCs/>
          <w:sz w:val="28"/>
          <w:szCs w:val="28"/>
        </w:rPr>
      </w:pPr>
    </w:p>
    <w:p w14:paraId="2472DF50" w14:textId="77777777" w:rsidR="00E8637C" w:rsidRPr="00E8637C" w:rsidRDefault="00E8637C" w:rsidP="00E8637C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E8637C">
        <w:rPr>
          <w:bCs/>
          <w:iCs/>
          <w:sz w:val="28"/>
          <w:szCs w:val="28"/>
        </w:rPr>
        <w:t>Направления воспитательной работы в Мининском университет системно взаимосвязаны и комплексно реализуются в системе образовательных и воспитательных событий. Условное разделение направлений представлено в таблице 1.</w:t>
      </w:r>
    </w:p>
    <w:p w14:paraId="65EDBD5A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C8615D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E8637C">
        <w:rPr>
          <w:sz w:val="28"/>
          <w:szCs w:val="28"/>
        </w:rPr>
        <w:lastRenderedPageBreak/>
        <w:t>Таблица 1 – Основные направления воспитательной работы в Мининском университете</w:t>
      </w:r>
    </w:p>
    <w:tbl>
      <w:tblPr>
        <w:tblW w:w="9882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17"/>
        <w:gridCol w:w="2843"/>
        <w:gridCol w:w="6422"/>
      </w:tblGrid>
      <w:tr w:rsidR="00E8637C" w:rsidRPr="00E8637C" w14:paraId="6867A0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F0195E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637C"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E8637C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E8637C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AE097D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637C">
              <w:rPr>
                <w:b/>
                <w:bCs/>
                <w:sz w:val="28"/>
                <w:szCs w:val="28"/>
              </w:rPr>
              <w:t>Направления воспитательной работы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052E9DC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637C">
              <w:rPr>
                <w:b/>
                <w:bCs/>
                <w:sz w:val="28"/>
                <w:szCs w:val="28"/>
              </w:rPr>
              <w:t>Задачи</w:t>
            </w:r>
          </w:p>
        </w:tc>
      </w:tr>
      <w:tr w:rsidR="00E8637C" w:rsidRPr="00E8637C" w14:paraId="5016D43E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A806ED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637C">
              <w:rPr>
                <w:sz w:val="28"/>
                <w:szCs w:val="28"/>
              </w:rPr>
              <w:t>1.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C294ADB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637C">
              <w:rPr>
                <w:sz w:val="28"/>
                <w:szCs w:val="28"/>
              </w:rPr>
              <w:t>гражданское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7298D1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637C">
              <w:rPr>
                <w:sz w:val="28"/>
                <w:szCs w:val="28"/>
              </w:rPr>
              <w:t>развитие общегражданских ценностных ориентаций и правовой культуры через включение в общественно-гражданскую деятельность, способности понимать историческую обусловленность явлений и процессов современного мира</w:t>
            </w:r>
          </w:p>
        </w:tc>
      </w:tr>
      <w:tr w:rsidR="00E8637C" w:rsidRPr="00E8637C" w14:paraId="5265B8CF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16D9386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637C">
              <w:rPr>
                <w:sz w:val="28"/>
                <w:szCs w:val="28"/>
              </w:rPr>
              <w:t>2.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6556DC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637C">
              <w:rPr>
                <w:sz w:val="28"/>
                <w:szCs w:val="28"/>
              </w:rPr>
              <w:t>патриотическое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6616B7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637C">
              <w:rPr>
                <w:sz w:val="28"/>
                <w:szCs w:val="28"/>
              </w:rPr>
              <w:t>развитие чувства неравнодушия к судьбе Отечества, к его прошлому, настоящему и будущему с целью мотивации обучающихся к реализации и защите интересов Родины</w:t>
            </w:r>
          </w:p>
        </w:tc>
      </w:tr>
      <w:tr w:rsidR="00E8637C" w:rsidRPr="00E8637C" w14:paraId="0FCFBD9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36FB69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637C">
              <w:rPr>
                <w:sz w:val="28"/>
                <w:szCs w:val="28"/>
              </w:rPr>
              <w:t>3.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0FBC8D1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637C">
              <w:rPr>
                <w:sz w:val="28"/>
                <w:szCs w:val="28"/>
              </w:rPr>
              <w:t>духовно-нравственное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F7D2A61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637C">
              <w:rPr>
                <w:sz w:val="28"/>
                <w:szCs w:val="28"/>
              </w:rPr>
              <w:t>развитие ценностно-смысловой сферы и духовной культуры, нравственных чувств и крепкого нравственного стержня, способности к нравственной рефлексии и выстраиванию собственной системы ценностных отношений во взаимодействии</w:t>
            </w:r>
          </w:p>
        </w:tc>
      </w:tr>
      <w:tr w:rsidR="00E8637C" w:rsidRPr="00E8637C" w14:paraId="183839C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FA8B7A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637C">
              <w:rPr>
                <w:sz w:val="28"/>
                <w:szCs w:val="28"/>
              </w:rPr>
              <w:t>4.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69A2FD2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8637C">
              <w:rPr>
                <w:sz w:val="28"/>
                <w:szCs w:val="28"/>
              </w:rPr>
              <w:t>здоровьесберегающее</w:t>
            </w:r>
            <w:proofErr w:type="spellEnd"/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1429874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637C">
              <w:rPr>
                <w:sz w:val="28"/>
                <w:szCs w:val="28"/>
              </w:rPr>
              <w:t>формирование культуры ведения здорового и безопасного образа жизни, развитие потребности в сохранении и укреплении здоровья</w:t>
            </w:r>
          </w:p>
        </w:tc>
      </w:tr>
      <w:tr w:rsidR="00E8637C" w:rsidRPr="00E8637C" w14:paraId="0828D54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400CCE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637C">
              <w:rPr>
                <w:sz w:val="28"/>
                <w:szCs w:val="28"/>
              </w:rPr>
              <w:t>5.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4666439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637C">
              <w:rPr>
                <w:sz w:val="28"/>
                <w:szCs w:val="28"/>
              </w:rPr>
              <w:t>экологическое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5C3C161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637C">
              <w:rPr>
                <w:sz w:val="28"/>
                <w:szCs w:val="28"/>
              </w:rPr>
              <w:t xml:space="preserve">развитие экологического сознания и устойчивого </w:t>
            </w:r>
            <w:proofErr w:type="spellStart"/>
            <w:r w:rsidRPr="00E8637C">
              <w:rPr>
                <w:sz w:val="28"/>
                <w:szCs w:val="28"/>
                <w:shd w:val="clear" w:color="auto" w:fill="FFFFFF"/>
              </w:rPr>
              <w:t>экологизированного</w:t>
            </w:r>
            <w:proofErr w:type="spellEnd"/>
            <w:r w:rsidRPr="00E8637C">
              <w:rPr>
                <w:sz w:val="28"/>
                <w:szCs w:val="28"/>
              </w:rPr>
              <w:t xml:space="preserve"> поведения</w:t>
            </w:r>
            <w:r w:rsidRPr="00E8637C">
              <w:rPr>
                <w:i/>
                <w:iCs/>
                <w:sz w:val="28"/>
                <w:szCs w:val="28"/>
              </w:rPr>
              <w:t> </w:t>
            </w:r>
            <w:r w:rsidRPr="00E8637C">
              <w:rPr>
                <w:sz w:val="28"/>
                <w:szCs w:val="28"/>
              </w:rPr>
              <w:t>на основе сознательного восприятия окружающей природной среды</w:t>
            </w:r>
          </w:p>
        </w:tc>
      </w:tr>
      <w:tr w:rsidR="00E8637C" w:rsidRPr="00E8637C" w14:paraId="1C6C6C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18A41C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637C">
              <w:rPr>
                <w:sz w:val="28"/>
                <w:szCs w:val="28"/>
              </w:rPr>
              <w:t>6.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00B6D34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637C">
              <w:rPr>
                <w:sz w:val="28"/>
                <w:szCs w:val="28"/>
              </w:rPr>
              <w:t xml:space="preserve">профессионально-трудовое 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16936E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637C">
              <w:rPr>
                <w:sz w:val="28"/>
                <w:szCs w:val="28"/>
              </w:rPr>
              <w:t>развитие психологической готовности к осуществлению профессиональной деятельности по избранному направлению</w:t>
            </w:r>
          </w:p>
        </w:tc>
      </w:tr>
      <w:tr w:rsidR="00E8637C" w:rsidRPr="00E8637C" w14:paraId="08DFA6A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6866FA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637C">
              <w:rPr>
                <w:sz w:val="28"/>
                <w:szCs w:val="28"/>
              </w:rPr>
              <w:t>7.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6E7605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637C">
              <w:rPr>
                <w:sz w:val="28"/>
                <w:szCs w:val="28"/>
              </w:rPr>
              <w:t>культурно-просветительское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0C962C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637C">
              <w:rPr>
                <w:sz w:val="28"/>
                <w:szCs w:val="28"/>
              </w:rPr>
              <w:t>ознакомление с материальными и нематериальными объектами человеческой культуры, принятие ценностей культуры регионального сообщества</w:t>
            </w:r>
          </w:p>
        </w:tc>
      </w:tr>
      <w:tr w:rsidR="00E8637C" w:rsidRPr="00E8637C" w14:paraId="124FD1BA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708B17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637C">
              <w:rPr>
                <w:sz w:val="28"/>
                <w:szCs w:val="28"/>
              </w:rPr>
              <w:t>8.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38C7ABE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637C">
              <w:rPr>
                <w:sz w:val="28"/>
                <w:szCs w:val="28"/>
              </w:rPr>
              <w:t>научно-образовательное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F4DAF6D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637C">
              <w:rPr>
                <w:sz w:val="28"/>
                <w:szCs w:val="28"/>
              </w:rPr>
              <w:t>формирование исследовательского и критического мышления, мотивации к научно-исследовательской деятельности в образовательной среде</w:t>
            </w:r>
          </w:p>
        </w:tc>
      </w:tr>
    </w:tbl>
    <w:p w14:paraId="1B2D7A0E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b/>
          <w:bCs/>
          <w:sz w:val="28"/>
          <w:szCs w:val="28"/>
          <w:highlight w:val="yellow"/>
        </w:rPr>
      </w:pPr>
    </w:p>
    <w:p w14:paraId="3AB0286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b/>
          <w:bCs/>
          <w:sz w:val="28"/>
          <w:szCs w:val="28"/>
        </w:rPr>
      </w:pPr>
      <w:bookmarkStart w:id="6" w:name="_Toc74036766"/>
      <w:r w:rsidRPr="00E8637C">
        <w:rPr>
          <w:b/>
          <w:bCs/>
          <w:sz w:val="28"/>
          <w:szCs w:val="28"/>
        </w:rPr>
        <w:t xml:space="preserve">4. ВИДЫ ДЕЯТЕЛЬНОСТИ </w:t>
      </w:r>
      <w:proofErr w:type="gramStart"/>
      <w:r w:rsidRPr="00E8637C">
        <w:rPr>
          <w:b/>
          <w:bCs/>
          <w:sz w:val="28"/>
          <w:szCs w:val="28"/>
        </w:rPr>
        <w:t>ОБУЧАЮЩИХСЯ</w:t>
      </w:r>
      <w:proofErr w:type="gramEnd"/>
      <w:r w:rsidRPr="00E8637C">
        <w:rPr>
          <w:b/>
          <w:bCs/>
          <w:sz w:val="28"/>
          <w:szCs w:val="28"/>
        </w:rPr>
        <w:t xml:space="preserve"> В ВОСПИТАТЕЛЬНОЙ СИСТЕМЕ ВУЗА</w:t>
      </w:r>
      <w:bookmarkEnd w:id="6"/>
    </w:p>
    <w:p w14:paraId="1309DB0C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7C250B9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b/>
          <w:bCs/>
          <w:i/>
          <w:iCs/>
          <w:sz w:val="28"/>
          <w:szCs w:val="28"/>
        </w:rPr>
        <w:t xml:space="preserve">Приоритетными видами деятельности </w:t>
      </w:r>
      <w:proofErr w:type="gramStart"/>
      <w:r w:rsidRPr="00E8637C">
        <w:rPr>
          <w:b/>
          <w:bCs/>
          <w:i/>
          <w:iCs/>
          <w:sz w:val="28"/>
          <w:szCs w:val="28"/>
        </w:rPr>
        <w:t>обучающихся</w:t>
      </w:r>
      <w:proofErr w:type="gramEnd"/>
      <w:r w:rsidRPr="00E8637C">
        <w:rPr>
          <w:b/>
          <w:bCs/>
          <w:i/>
          <w:iCs/>
          <w:sz w:val="28"/>
          <w:szCs w:val="28"/>
        </w:rPr>
        <w:t xml:space="preserve"> в воспитательной системе в Мининском университете</w:t>
      </w:r>
      <w:r w:rsidRPr="00E8637C">
        <w:rPr>
          <w:sz w:val="28"/>
          <w:szCs w:val="28"/>
        </w:rPr>
        <w:t xml:space="preserve"> выступают:</w:t>
      </w:r>
    </w:p>
    <w:p w14:paraId="343B5EF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lastRenderedPageBreak/>
        <w:t>проектная деятельность;</w:t>
      </w:r>
    </w:p>
    <w:p w14:paraId="64B767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учебно-исследовательская и научно-исследовательская деятельность;</w:t>
      </w:r>
    </w:p>
    <w:p w14:paraId="6B111CE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волонтерская (добровольческая) деятельность;</w:t>
      </w:r>
    </w:p>
    <w:p w14:paraId="0A8FC27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социокультурная, творческая, досуговая деятельность;</w:t>
      </w:r>
    </w:p>
    <w:p w14:paraId="4822EC6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студенческое и молодежное международное сотрудничество;</w:t>
      </w:r>
    </w:p>
    <w:p w14:paraId="7ED4CBB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организация работы студенческих и общественных объединений;</w:t>
      </w:r>
    </w:p>
    <w:p w14:paraId="4499101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деятельность по профилактике деструктивного и экстремистского поведения </w:t>
      </w:r>
      <w:proofErr w:type="gramStart"/>
      <w:r w:rsidRPr="00E8637C">
        <w:rPr>
          <w:sz w:val="28"/>
          <w:szCs w:val="28"/>
        </w:rPr>
        <w:t>обучающихся</w:t>
      </w:r>
      <w:proofErr w:type="gramEnd"/>
      <w:r w:rsidRPr="00E8637C">
        <w:rPr>
          <w:sz w:val="28"/>
          <w:szCs w:val="28"/>
        </w:rPr>
        <w:t>;</w:t>
      </w:r>
    </w:p>
    <w:p w14:paraId="3F0A20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деятельность по организации и проведению значимых событий и мероприятий гражданско-патриотической, научно-исследовательской, социокультурной, физкультурно-спортивной, экологической направленности;</w:t>
      </w:r>
    </w:p>
    <w:p w14:paraId="027FAE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другие виды деятельности </w:t>
      </w:r>
      <w:proofErr w:type="gramStart"/>
      <w:r w:rsidRPr="00E8637C">
        <w:rPr>
          <w:sz w:val="28"/>
          <w:szCs w:val="28"/>
        </w:rPr>
        <w:t>обучающихся</w:t>
      </w:r>
      <w:proofErr w:type="gramEnd"/>
      <w:r w:rsidRPr="00E8637C">
        <w:rPr>
          <w:sz w:val="28"/>
          <w:szCs w:val="28"/>
        </w:rPr>
        <w:t>.</w:t>
      </w:r>
    </w:p>
    <w:p w14:paraId="776521F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</w:p>
    <w:p w14:paraId="7DD3EE78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b/>
          <w:bCs/>
          <w:sz w:val="28"/>
          <w:szCs w:val="28"/>
        </w:rPr>
      </w:pPr>
      <w:bookmarkStart w:id="7" w:name="_Toc74036767"/>
      <w:r w:rsidRPr="00E8637C">
        <w:rPr>
          <w:b/>
          <w:bCs/>
          <w:sz w:val="28"/>
          <w:szCs w:val="28"/>
        </w:rPr>
        <w:t>5. ВИДЫ, ФОРМЫ И СОДЕРЖАНИЕ ДЕЯТЕЛЬНОСТИ</w:t>
      </w:r>
      <w:bookmarkEnd w:id="7"/>
    </w:p>
    <w:p w14:paraId="4670734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  <w:highlight w:val="yellow"/>
        </w:rPr>
      </w:pPr>
    </w:p>
    <w:p w14:paraId="6303EE45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b/>
          <w:bCs/>
          <w:i/>
          <w:iCs/>
          <w:sz w:val="28"/>
          <w:szCs w:val="28"/>
        </w:rPr>
        <w:t xml:space="preserve">Гражданское воспитание. </w:t>
      </w:r>
      <w:r w:rsidRPr="00E8637C">
        <w:rPr>
          <w:sz w:val="28"/>
          <w:szCs w:val="28"/>
        </w:rPr>
        <w:t>Данное направление является приоритетным в воспитательной деятельности образовательных организаций высшего образования в РФ. Важнейшей целью современного отечественного образования и одной из основных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Гражданское воспитание понимается как вид целенаправленной духовно-практической деятельности по формированию гражданской сознательности, активности, ответственности, других социально значимых качеств личности, ее готовности и способности к созидательному преобразованию действительности. Основными формами развития данного направления являются: волонтерская деятельность, организация деятельности студенческих объединений, деятельность добровольческого инклюзивного общества, система конкурсов и олимпиад различного уровня, участие в мероприятиях регионального и всероссийского уровня.</w:t>
      </w:r>
    </w:p>
    <w:p w14:paraId="28D8A7B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 w:rsidRPr="00E8637C">
        <w:rPr>
          <w:sz w:val="28"/>
          <w:szCs w:val="28"/>
        </w:rPr>
        <w:t>Волонтерство</w:t>
      </w:r>
      <w:proofErr w:type="spellEnd"/>
      <w:r w:rsidRPr="00E8637C">
        <w:rPr>
          <w:sz w:val="28"/>
          <w:szCs w:val="28"/>
        </w:rPr>
        <w:t xml:space="preserve"> в </w:t>
      </w:r>
      <w:proofErr w:type="spellStart"/>
      <w:r w:rsidRPr="00E8637C">
        <w:rPr>
          <w:sz w:val="28"/>
          <w:szCs w:val="28"/>
        </w:rPr>
        <w:t>Мининском</w:t>
      </w:r>
      <w:proofErr w:type="spellEnd"/>
      <w:r w:rsidRPr="00E8637C">
        <w:rPr>
          <w:sz w:val="28"/>
          <w:szCs w:val="28"/>
        </w:rPr>
        <w:t xml:space="preserve"> университете – это неотъемлемый компонент воспитательной деятельности. Студенческое объединение «Волонтерский центр Мининского университета» было открыто в 2017 году. На сегодняшний день Волонтерский центр Мининского университета насчитывает более 350 студентов. За годы работы в волонтерских проектах приняло участие более 2 500 студентов. </w:t>
      </w:r>
      <w:proofErr w:type="gramStart"/>
      <w:r w:rsidRPr="00E8637C">
        <w:rPr>
          <w:sz w:val="28"/>
          <w:szCs w:val="28"/>
        </w:rPr>
        <w:t>В Волонтерском центре Мининского университета функционируют подразделения, организующие добровольческую деятельность по направлениям: образовательное, патриотическое, медицинское, социальное, культурное, событийное, спортивное, экологическое и инклюзивное.</w:t>
      </w:r>
      <w:proofErr w:type="gramEnd"/>
      <w:r w:rsidRPr="00E8637C">
        <w:rPr>
          <w:sz w:val="28"/>
          <w:szCs w:val="28"/>
        </w:rPr>
        <w:t xml:space="preserve">  </w:t>
      </w:r>
      <w:proofErr w:type="gramStart"/>
      <w:r w:rsidRPr="00E8637C">
        <w:rPr>
          <w:sz w:val="28"/>
          <w:szCs w:val="28"/>
        </w:rPr>
        <w:t xml:space="preserve">В рамках направления «Событийное </w:t>
      </w:r>
      <w:proofErr w:type="spellStart"/>
      <w:r w:rsidRPr="00E8637C">
        <w:rPr>
          <w:sz w:val="28"/>
          <w:szCs w:val="28"/>
        </w:rPr>
        <w:t>волонтерство</w:t>
      </w:r>
      <w:proofErr w:type="spellEnd"/>
      <w:r w:rsidRPr="00E8637C">
        <w:rPr>
          <w:sz w:val="28"/>
          <w:szCs w:val="28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</w:t>
      </w:r>
      <w:r w:rsidRPr="00E8637C">
        <w:rPr>
          <w:sz w:val="28"/>
          <w:szCs w:val="28"/>
        </w:rPr>
        <w:lastRenderedPageBreak/>
        <w:t>культурного характера; важно отметить, что волонтеры Мининского университета ежегодно организовывают мероприятия антинаркотической направленности совместно с Управлением по контролю за оборотом наркотиков ГУ МВД России по Нижегородской области.</w:t>
      </w:r>
      <w:proofErr w:type="gramEnd"/>
      <w:r w:rsidRPr="00E8637C">
        <w:rPr>
          <w:sz w:val="28"/>
          <w:szCs w:val="28"/>
        </w:rPr>
        <w:t xml:space="preserve"> </w:t>
      </w:r>
      <w:proofErr w:type="gramStart"/>
      <w:r w:rsidRPr="00E8637C">
        <w:rPr>
          <w:sz w:val="28"/>
          <w:szCs w:val="28"/>
        </w:rPr>
        <w:t xml:space="preserve">В добровольческой деятельности студентов Мининского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 w:rsidRPr="00E8637C">
        <w:rPr>
          <w:sz w:val="28"/>
          <w:szCs w:val="28"/>
        </w:rPr>
        <w:t>коронавирусом</w:t>
      </w:r>
      <w:proofErr w:type="spellEnd"/>
      <w:r w:rsidRPr="00E8637C">
        <w:rPr>
          <w:sz w:val="28"/>
          <w:szCs w:val="28"/>
        </w:rPr>
        <w:t>, волонтеры Мининского университета приняли участие во Всероссийской акции «Мы вместе», где по заявкам от пожилых людей</w:t>
      </w:r>
      <w:proofErr w:type="gramEnd"/>
      <w:r w:rsidRPr="00E8637C">
        <w:rPr>
          <w:sz w:val="28"/>
          <w:szCs w:val="28"/>
        </w:rPr>
        <w:t xml:space="preserve"> помогали им с покупкой и доставкой лекарств и продуктов. Кроме того, в рамках направления «</w:t>
      </w:r>
      <w:proofErr w:type="gramStart"/>
      <w:r w:rsidRPr="00E8637C">
        <w:rPr>
          <w:sz w:val="28"/>
          <w:szCs w:val="28"/>
        </w:rPr>
        <w:t>Социальное</w:t>
      </w:r>
      <w:proofErr w:type="gramEnd"/>
      <w:r w:rsidRPr="00E8637C">
        <w:rPr>
          <w:sz w:val="28"/>
          <w:szCs w:val="28"/>
        </w:rPr>
        <w:t xml:space="preserve"> </w:t>
      </w:r>
      <w:proofErr w:type="spellStart"/>
      <w:r w:rsidRPr="00E8637C">
        <w:rPr>
          <w:sz w:val="28"/>
          <w:szCs w:val="28"/>
        </w:rPr>
        <w:t>волонтерство</w:t>
      </w:r>
      <w:proofErr w:type="spellEnd"/>
      <w:r w:rsidRPr="00E8637C">
        <w:rPr>
          <w:sz w:val="28"/>
          <w:szCs w:val="28"/>
        </w:rPr>
        <w:t xml:space="preserve">» студенты Мининского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14:paraId="1AA7828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На базе Мининского университета действует Межрегиональное добровольческое инклюзивное общество «Лига </w:t>
      </w:r>
      <w:proofErr w:type="spellStart"/>
      <w:r w:rsidRPr="00E8637C">
        <w:rPr>
          <w:sz w:val="28"/>
          <w:szCs w:val="28"/>
        </w:rPr>
        <w:t>Включительных</w:t>
      </w:r>
      <w:proofErr w:type="spellEnd"/>
      <w:r w:rsidRPr="00E8637C">
        <w:rPr>
          <w:sz w:val="28"/>
          <w:szCs w:val="28"/>
        </w:rPr>
        <w:t xml:space="preserve"> Людей». Представители данного студенческого объединения ежегодно организуют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</w:t>
      </w:r>
    </w:p>
    <w:p w14:paraId="27476DD4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bCs/>
          <w:iCs/>
          <w:sz w:val="28"/>
          <w:szCs w:val="28"/>
          <w:shd w:val="clear" w:color="auto" w:fill="FFFFFF"/>
        </w:rPr>
      </w:pPr>
      <w:r w:rsidRPr="00E8637C">
        <w:rPr>
          <w:iCs/>
          <w:sz w:val="28"/>
          <w:szCs w:val="28"/>
        </w:rPr>
        <w:t xml:space="preserve">Также, в Мининском университете функционируют 7 студенческих объединений, деятельность которых направлена на развитие международного студенческого сообщества, организация международных молодежных обменов, реализацию совместных проектов с представителями иностранных государств, укрепление дружественных отношений между иностранными студентами и обучающимися Мининского университета. </w:t>
      </w:r>
    </w:p>
    <w:p w14:paraId="7A4D305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b/>
          <w:bCs/>
          <w:i/>
          <w:iCs/>
          <w:sz w:val="28"/>
          <w:szCs w:val="28"/>
          <w:shd w:val="clear" w:color="auto" w:fill="FFFFFF"/>
        </w:rPr>
        <w:t xml:space="preserve">Патриотическое воспитание. </w:t>
      </w:r>
      <w:r w:rsidRPr="00E8637C">
        <w:rPr>
          <w:sz w:val="28"/>
          <w:szCs w:val="28"/>
          <w:shd w:val="clear" w:color="auto" w:fill="FFFFFF"/>
        </w:rPr>
        <w:t>Патриотизм рассматривается как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где гражданин родился и рос. Патриотизм включает активную гражданскую позицию, готовность к служению Отечеству.</w:t>
      </w:r>
    </w:p>
    <w:p w14:paraId="7E452B29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iCs/>
          <w:sz w:val="28"/>
          <w:szCs w:val="28"/>
          <w:shd w:val="clear" w:color="auto" w:fill="FFFFFF"/>
        </w:rPr>
        <w:t xml:space="preserve">В этом направлении в Мининском университете представлены Военно-патриотический клуб «Поколение» и «Вечный город». Ежегодно студенты Мининского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Великой Отечественной войны. Кроме того, ежегодно в Мининском университете реализуется комплекс мероприятий, посвященный празднованию Дня Победы. </w:t>
      </w:r>
      <w:r w:rsidRPr="00E8637C">
        <w:rPr>
          <w:sz w:val="28"/>
          <w:szCs w:val="28"/>
        </w:rPr>
        <w:t xml:space="preserve">В рамках комплекса мероприятий используются разные форматы: реализация студенческих </w:t>
      </w:r>
      <w:r w:rsidRPr="00E8637C">
        <w:rPr>
          <w:sz w:val="28"/>
          <w:szCs w:val="28"/>
        </w:rPr>
        <w:lastRenderedPageBreak/>
        <w:t xml:space="preserve">социальных проектов, проекты в информационно-телекоммуникационной сети «Интернет», </w:t>
      </w:r>
      <w:proofErr w:type="spellStart"/>
      <w:r w:rsidRPr="00E8637C">
        <w:rPr>
          <w:sz w:val="28"/>
          <w:szCs w:val="28"/>
        </w:rPr>
        <w:t>киновстречи</w:t>
      </w:r>
      <w:proofErr w:type="spellEnd"/>
      <w:r w:rsidRPr="00E8637C">
        <w:rPr>
          <w:sz w:val="28"/>
          <w:szCs w:val="28"/>
        </w:rPr>
        <w:t>, круглые столы, творческие конкурсы, митинги. Ежегодно театральная студия «ЖЕСТ» студенческого творческого центра Мининского университета готовит театральное представление на тему важности и значимости сохранения памяти о Великой Отечественной войне.</w:t>
      </w:r>
    </w:p>
    <w:p w14:paraId="3E95B9E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bCs/>
          <w:iCs/>
          <w:sz w:val="28"/>
          <w:szCs w:val="28"/>
          <w:shd w:val="clear" w:color="auto" w:fill="FFFFFF"/>
        </w:rPr>
      </w:pPr>
      <w:proofErr w:type="gramStart"/>
      <w:r w:rsidRPr="00E8637C">
        <w:rPr>
          <w:sz w:val="28"/>
          <w:szCs w:val="28"/>
        </w:rPr>
        <w:t xml:space="preserve">Представители волонтерского центра, организующие работу 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Мининского университета являются активными участниками движения Волонтеры Победы, проекта «Бессмертный полк России». </w:t>
      </w:r>
      <w:proofErr w:type="gramEnd"/>
    </w:p>
    <w:p w14:paraId="1109D66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  <w:shd w:val="clear" w:color="auto" w:fill="FFFFFF"/>
        </w:rPr>
      </w:pPr>
      <w:r w:rsidRPr="00E8637C">
        <w:rPr>
          <w:b/>
          <w:bCs/>
          <w:i/>
          <w:iCs/>
          <w:sz w:val="28"/>
          <w:szCs w:val="28"/>
          <w:shd w:val="clear" w:color="auto" w:fill="FFFFFF"/>
        </w:rPr>
        <w:t>Духовно-нравственное воспитание.</w:t>
      </w:r>
      <w:r w:rsidRPr="00E8637C">
        <w:rPr>
          <w:sz w:val="28"/>
          <w:szCs w:val="28"/>
          <w:shd w:val="clear" w:color="auto" w:fill="FFFFFF"/>
        </w:rPr>
        <w:t xml:space="preserve"> Духовно-нравственное воспитание личности гражданина России – это педагогически организованный процесс усвоения и принятия </w:t>
      </w:r>
      <w:proofErr w:type="gramStart"/>
      <w:r w:rsidRPr="00E8637C">
        <w:rPr>
          <w:sz w:val="28"/>
          <w:szCs w:val="28"/>
          <w:shd w:val="clear" w:color="auto" w:fill="FFFFFF"/>
        </w:rPr>
        <w:t>обучающимся</w:t>
      </w:r>
      <w:proofErr w:type="gramEnd"/>
      <w:r w:rsidRPr="00E8637C">
        <w:rPr>
          <w:sz w:val="28"/>
          <w:szCs w:val="28"/>
          <w:shd w:val="clear" w:color="auto" w:fill="FFFFFF"/>
        </w:rPr>
        <w:t xml:space="preserve">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объединения, мировое сообщество.</w:t>
      </w:r>
    </w:p>
    <w:p w14:paraId="4173983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В вузе успешно реализуется проект «Образовательный конвент «</w:t>
      </w:r>
      <w:proofErr w:type="spellStart"/>
      <w:r w:rsidRPr="00E8637C">
        <w:rPr>
          <w:sz w:val="28"/>
          <w:szCs w:val="28"/>
        </w:rPr>
        <w:t>СОдействие</w:t>
      </w:r>
      <w:proofErr w:type="spellEnd"/>
      <w:r w:rsidRPr="00E8637C">
        <w:rPr>
          <w:sz w:val="28"/>
          <w:szCs w:val="28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sz w:val="28"/>
          <w:szCs w:val="28"/>
        </w:rPr>
        <w:t>отчитывается о результатах</w:t>
      </w:r>
      <w:proofErr w:type="gramEnd"/>
      <w:r w:rsidRPr="00E8637C">
        <w:rPr>
          <w:sz w:val="28"/>
          <w:szCs w:val="28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sz w:val="28"/>
          <w:szCs w:val="28"/>
        </w:rPr>
        <w:t>СОдействие</w:t>
      </w:r>
      <w:proofErr w:type="spellEnd"/>
      <w:r w:rsidRPr="00E8637C">
        <w:rPr>
          <w:sz w:val="28"/>
          <w:szCs w:val="28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sz w:val="28"/>
          <w:szCs w:val="28"/>
        </w:rPr>
        <w:t>обучающимися</w:t>
      </w:r>
      <w:proofErr w:type="gramEnd"/>
      <w:r w:rsidRPr="00E8637C">
        <w:rPr>
          <w:sz w:val="28"/>
          <w:szCs w:val="28"/>
        </w:rPr>
        <w:t xml:space="preserve"> образовательных организаций высшего образования».</w:t>
      </w:r>
    </w:p>
    <w:p w14:paraId="0AA4666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  <w:shd w:val="clear" w:color="auto" w:fill="FFFFFF"/>
        </w:rPr>
      </w:pPr>
      <w:r w:rsidRPr="00E8637C">
        <w:rPr>
          <w:sz w:val="28"/>
          <w:szCs w:val="28"/>
          <w:shd w:val="clear" w:color="auto" w:fill="FFFFFF"/>
        </w:rPr>
        <w:t xml:space="preserve">Межвузовский фестиваль народов мира «Атмосфера» проводится с целью развития молодежного международного сотрудничества и социализации студентов в межкультурном пространстве. В рамках фестиваля студенты имеют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</w:t>
      </w:r>
      <w:r w:rsidRPr="00E8637C">
        <w:rPr>
          <w:sz w:val="28"/>
          <w:szCs w:val="28"/>
          <w:shd w:val="clear" w:color="auto" w:fill="FFFFFF"/>
        </w:rPr>
        <w:lastRenderedPageBreak/>
        <w:t xml:space="preserve">разных культур, развить творческие компетенции. Ежегодно в мероприятии принимает участие более 300 человек из 15 стран мира. Фестиваль </w:t>
      </w:r>
      <w:proofErr w:type="spellStart"/>
      <w:r w:rsidRPr="00E8637C">
        <w:rPr>
          <w:sz w:val="28"/>
          <w:szCs w:val="28"/>
          <w:shd w:val="clear" w:color="auto" w:fill="FFFFFF"/>
        </w:rPr>
        <w:t>включет</w:t>
      </w:r>
      <w:proofErr w:type="spellEnd"/>
      <w:r w:rsidRPr="00E8637C">
        <w:rPr>
          <w:sz w:val="28"/>
          <w:szCs w:val="28"/>
          <w:shd w:val="clear" w:color="auto" w:fill="FFFFFF"/>
        </w:rPr>
        <w:t xml:space="preserve"> в себя концертную программу, кулинарные мастер-классы от партнеров фестиваля, фитнес-пространство, </w:t>
      </w:r>
      <w:proofErr w:type="spellStart"/>
      <w:r w:rsidRPr="00E8637C">
        <w:rPr>
          <w:sz w:val="28"/>
          <w:szCs w:val="28"/>
          <w:shd w:val="clear" w:color="auto" w:fill="FFFFFF"/>
        </w:rPr>
        <w:t>квиз</w:t>
      </w:r>
      <w:proofErr w:type="spellEnd"/>
      <w:r w:rsidRPr="00E8637C">
        <w:rPr>
          <w:sz w:val="28"/>
          <w:szCs w:val="28"/>
          <w:shd w:val="clear" w:color="auto" w:fill="FFFFFF"/>
        </w:rPr>
        <w:t>-игру и 5 коммуникативных площадок (спикерами на которых выступают представители профессорско-преподавательского состава вузов Нижнего Новгорода).</w:t>
      </w:r>
    </w:p>
    <w:p w14:paraId="5FF95C20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  <w:shd w:val="clear" w:color="auto" w:fill="FFFFFF"/>
        </w:rPr>
      </w:pPr>
      <w:r w:rsidRPr="00E8637C">
        <w:rPr>
          <w:sz w:val="28"/>
          <w:szCs w:val="28"/>
          <w:shd w:val="clear" w:color="auto" w:fill="FFFFFF"/>
        </w:rPr>
        <w:t>Также,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Мининского университета, а также большой отчетный концерт.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E8637C">
        <w:rPr>
          <w:sz w:val="28"/>
          <w:szCs w:val="28"/>
          <w:shd w:val="clear" w:color="auto" w:fill="FFFFFF"/>
        </w:rPr>
        <w:t>Deca-dance</w:t>
      </w:r>
      <w:proofErr w:type="spellEnd"/>
      <w:r w:rsidRPr="00E8637C">
        <w:rPr>
          <w:sz w:val="28"/>
          <w:szCs w:val="28"/>
          <w:shd w:val="clear" w:color="auto" w:fill="FFFFFF"/>
        </w:rPr>
        <w:t>» и вокальная студия «Свирель» неоднократно становились лауреатами Всероссийского творческого фестиваля «Российская студенческая весна». Театральный коллектив «ЖЕСТ» ежегодно выпускают новые театральные постановки, посвященные значимым событиям в стране и мире.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</w:t>
      </w:r>
    </w:p>
    <w:p w14:paraId="7C50283D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E8637C">
        <w:rPr>
          <w:b/>
          <w:bCs/>
          <w:i/>
          <w:iCs/>
          <w:sz w:val="28"/>
          <w:szCs w:val="28"/>
        </w:rPr>
        <w:t>Здоровьесберегающее</w:t>
      </w:r>
      <w:proofErr w:type="spellEnd"/>
      <w:r w:rsidRPr="00E8637C">
        <w:rPr>
          <w:b/>
          <w:bCs/>
          <w:i/>
          <w:iCs/>
          <w:sz w:val="28"/>
          <w:szCs w:val="28"/>
        </w:rPr>
        <w:t xml:space="preserve"> воспитание </w:t>
      </w:r>
      <w:r w:rsidRPr="00E8637C">
        <w:rPr>
          <w:sz w:val="28"/>
          <w:szCs w:val="28"/>
        </w:rPr>
        <w:t xml:space="preserve">направлено на формирование представлений студента о собственном психологическом, эмоциональном и физическом здоровье, ценностного отношения к нему, а также опыта его поддержания и сохранения. Данное направление в Мининском университете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</w:t>
      </w:r>
      <w:proofErr w:type="gramStart"/>
      <w:r w:rsidRPr="00E8637C">
        <w:rPr>
          <w:sz w:val="28"/>
          <w:szCs w:val="28"/>
        </w:rPr>
        <w:t>созданы</w:t>
      </w:r>
      <w:proofErr w:type="gramEnd"/>
      <w:r w:rsidRPr="00E8637C">
        <w:rPr>
          <w:sz w:val="28"/>
          <w:szCs w:val="28"/>
        </w:rPr>
        <w:t xml:space="preserve"> и функционируют Студенческий спортивный клуб «</w:t>
      </w:r>
      <w:proofErr w:type="spellStart"/>
      <w:r w:rsidRPr="00E8637C">
        <w:rPr>
          <w:sz w:val="28"/>
          <w:szCs w:val="28"/>
        </w:rPr>
        <w:t>Fiery</w:t>
      </w:r>
      <w:proofErr w:type="spellEnd"/>
      <w:r w:rsidRPr="00E8637C">
        <w:rPr>
          <w:sz w:val="28"/>
          <w:szCs w:val="28"/>
        </w:rPr>
        <w:t xml:space="preserve"> </w:t>
      </w:r>
      <w:proofErr w:type="spellStart"/>
      <w:r w:rsidRPr="00E8637C">
        <w:rPr>
          <w:sz w:val="28"/>
          <w:szCs w:val="28"/>
        </w:rPr>
        <w:t>Wolves</w:t>
      </w:r>
      <w:proofErr w:type="spellEnd"/>
      <w:r w:rsidRPr="00E8637C">
        <w:rPr>
          <w:sz w:val="28"/>
          <w:szCs w:val="28"/>
        </w:rPr>
        <w:t xml:space="preserve">» и Туристский клуб «Квадратный медведь». Туристский клуб «Квадратный медведь» — основной </w:t>
      </w:r>
      <w:proofErr w:type="spellStart"/>
      <w:r w:rsidRPr="00E8637C">
        <w:rPr>
          <w:sz w:val="28"/>
          <w:szCs w:val="28"/>
        </w:rPr>
        <w:t>турклуб</w:t>
      </w:r>
      <w:proofErr w:type="spellEnd"/>
      <w:r w:rsidRPr="00E8637C">
        <w:rPr>
          <w:sz w:val="28"/>
          <w:szCs w:val="28"/>
        </w:rPr>
        <w:t xml:space="preserve"> Мининского университета и флагман студенческого туризма всей Нижегородской области. За время деятельности студенческого объединения были совершены водные, пешие, горные, велосипедные походы. Каждый желающий может присоединиться и принять участие во всех событиях, происходящих в рамках деятельности туристского клуба.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 </w:t>
      </w:r>
    </w:p>
    <w:p w14:paraId="2A24AC9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С 2016 года ежегодно Мининский университет является организатором </w:t>
      </w:r>
      <w:proofErr w:type="gramStart"/>
      <w:r w:rsidRPr="00E8637C">
        <w:rPr>
          <w:sz w:val="28"/>
          <w:szCs w:val="28"/>
        </w:rPr>
        <w:t>фитнес-фестиваля</w:t>
      </w:r>
      <w:proofErr w:type="gramEnd"/>
      <w:r w:rsidRPr="00E8637C">
        <w:rPr>
          <w:sz w:val="28"/>
          <w:szCs w:val="28"/>
        </w:rPr>
        <w:t xml:space="preserve"> «Жить </w:t>
      </w:r>
      <w:proofErr w:type="spellStart"/>
      <w:r w:rsidRPr="00E8637C">
        <w:rPr>
          <w:sz w:val="28"/>
          <w:szCs w:val="28"/>
        </w:rPr>
        <w:t>здорОво</w:t>
      </w:r>
      <w:proofErr w:type="spellEnd"/>
      <w:r w:rsidRPr="00E8637C">
        <w:rPr>
          <w:sz w:val="28"/>
          <w:szCs w:val="28"/>
        </w:rPr>
        <w:t xml:space="preserve"> – </w:t>
      </w:r>
      <w:proofErr w:type="spellStart"/>
      <w:r w:rsidRPr="00E8637C">
        <w:rPr>
          <w:sz w:val="28"/>
          <w:szCs w:val="28"/>
        </w:rPr>
        <w:t>здОрово</w:t>
      </w:r>
      <w:proofErr w:type="spellEnd"/>
      <w:r w:rsidRPr="00E8637C">
        <w:rPr>
          <w:sz w:val="28"/>
          <w:szCs w:val="28"/>
        </w:rPr>
        <w:t xml:space="preserve">». Фитнес-фестиваля </w:t>
      </w:r>
      <w:proofErr w:type="gramStart"/>
      <w:r w:rsidRPr="00E8637C">
        <w:rPr>
          <w:sz w:val="28"/>
          <w:szCs w:val="28"/>
        </w:rPr>
        <w:t>направлен</w:t>
      </w:r>
      <w:proofErr w:type="gramEnd"/>
      <w:r w:rsidRPr="00E8637C">
        <w:rPr>
          <w:sz w:val="28"/>
          <w:szCs w:val="28"/>
        </w:rPr>
        <w:t xml:space="preserve"> на популяризацию здорового образа жизни и трансляцию лучших </w:t>
      </w:r>
      <w:r w:rsidRPr="00E8637C">
        <w:rPr>
          <w:sz w:val="28"/>
          <w:szCs w:val="28"/>
        </w:rPr>
        <w:lastRenderedPageBreak/>
        <w:t>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Мининского университета, который позволяет формировать необходимые компетенции для проведения подобных мероприятий.</w:t>
      </w:r>
    </w:p>
    <w:p w14:paraId="5BFDDD38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8637C">
        <w:rPr>
          <w:sz w:val="28"/>
          <w:szCs w:val="28"/>
        </w:rPr>
        <w:t>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занятий, в разделах «Экология и здоровье», «Образ жизни и качество среды России»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области.</w:t>
      </w:r>
      <w:proofErr w:type="gramEnd"/>
      <w:r w:rsidRPr="00E8637C">
        <w:rPr>
          <w:sz w:val="28"/>
          <w:szCs w:val="28"/>
        </w:rPr>
        <w:t xml:space="preserve"> Активная деятельность ведется службой безопасности вуза и руководством общежитий по предотвращению асоциальных поступков в студенческой среде. Приказами ректора в университете запрещено курение, употребление ненормативной лексики. Студенты ежегодно посещают лекции по профилактике заболеваний ВИЧ-инфекции, гепатита, венерических заболеваний. В университете разработан комплекс мероприятий по оздоровлению студентов и сотрудников и пропаганде здорового образа жизни, </w:t>
      </w:r>
      <w:proofErr w:type="gramStart"/>
      <w:r w:rsidRPr="00E8637C">
        <w:rPr>
          <w:sz w:val="28"/>
          <w:szCs w:val="28"/>
        </w:rPr>
        <w:t>предусматривающая</w:t>
      </w:r>
      <w:proofErr w:type="gramEnd"/>
      <w:r w:rsidRPr="00E8637C">
        <w:rPr>
          <w:sz w:val="28"/>
          <w:szCs w:val="28"/>
        </w:rPr>
        <w:t xml:space="preserve"> создание </w:t>
      </w:r>
      <w:proofErr w:type="spellStart"/>
      <w:r w:rsidRPr="00E8637C">
        <w:rPr>
          <w:sz w:val="28"/>
          <w:szCs w:val="28"/>
        </w:rPr>
        <w:t>здоровьесберегающего</w:t>
      </w:r>
      <w:proofErr w:type="spellEnd"/>
      <w:r w:rsidRPr="00E8637C">
        <w:rPr>
          <w:sz w:val="28"/>
          <w:szCs w:val="28"/>
        </w:rPr>
        <w:t xml:space="preserve"> пространства.</w:t>
      </w:r>
    </w:p>
    <w:p w14:paraId="351C884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b/>
          <w:bCs/>
          <w:i/>
          <w:iCs/>
          <w:sz w:val="28"/>
          <w:szCs w:val="28"/>
        </w:rPr>
        <w:t xml:space="preserve">Экологическое воспитание. </w:t>
      </w:r>
      <w:r w:rsidRPr="00E8637C">
        <w:rPr>
          <w:sz w:val="28"/>
          <w:szCs w:val="28"/>
        </w:rPr>
        <w:t xml:space="preserve">Это процесс формирования у студента сознательного отношения к окружающей среде, убежденности в необходимости охраны природы, разумного использования ее богатств, понимания важности приумножения естественных ресурсов, а также воспитания </w:t>
      </w:r>
      <w:proofErr w:type="spellStart"/>
      <w:r w:rsidRPr="00E8637C">
        <w:rPr>
          <w:sz w:val="28"/>
          <w:szCs w:val="28"/>
        </w:rPr>
        <w:t>эмпатийного</w:t>
      </w:r>
      <w:proofErr w:type="spellEnd"/>
      <w:r w:rsidRPr="00E8637C">
        <w:rPr>
          <w:sz w:val="28"/>
          <w:szCs w:val="28"/>
        </w:rPr>
        <w:t xml:space="preserve"> отношения к природе. </w:t>
      </w:r>
    </w:p>
    <w:p w14:paraId="22A605C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Мининский университет – отличное начало пути к устойчивому развитию. Представители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Мининского университета в </w:t>
      </w:r>
      <w:proofErr w:type="spellStart"/>
      <w:r w:rsidRPr="00E8637C">
        <w:rPr>
          <w:sz w:val="28"/>
          <w:szCs w:val="28"/>
        </w:rPr>
        <w:t>UIGreenMetric</w:t>
      </w:r>
      <w:proofErr w:type="spellEnd"/>
      <w:r w:rsidRPr="00E8637C">
        <w:rPr>
          <w:sz w:val="28"/>
          <w:szCs w:val="28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 w:rsidRPr="00E8637C">
        <w:rPr>
          <w:sz w:val="28"/>
          <w:szCs w:val="28"/>
        </w:rPr>
        <w:t>медиаконтента</w:t>
      </w:r>
      <w:proofErr w:type="spellEnd"/>
      <w:r w:rsidRPr="00E8637C">
        <w:rPr>
          <w:sz w:val="28"/>
          <w:szCs w:val="28"/>
        </w:rPr>
        <w:t xml:space="preserve"> на </w:t>
      </w:r>
      <w:proofErr w:type="spellStart"/>
      <w:r w:rsidRPr="00E8637C">
        <w:rPr>
          <w:sz w:val="28"/>
          <w:szCs w:val="28"/>
        </w:rPr>
        <w:t>экотематику</w:t>
      </w:r>
      <w:proofErr w:type="spellEnd"/>
      <w:r w:rsidRPr="00E8637C">
        <w:rPr>
          <w:sz w:val="28"/>
          <w:szCs w:val="28"/>
        </w:rPr>
        <w:t xml:space="preserve">. В течение учебного года студенты проводят </w:t>
      </w:r>
      <w:proofErr w:type="spellStart"/>
      <w:r w:rsidRPr="00E8637C">
        <w:rPr>
          <w:sz w:val="28"/>
          <w:szCs w:val="28"/>
        </w:rPr>
        <w:t>киновстречи</w:t>
      </w:r>
      <w:proofErr w:type="spellEnd"/>
      <w:r w:rsidRPr="00E8637C">
        <w:rPr>
          <w:sz w:val="28"/>
          <w:szCs w:val="28"/>
        </w:rPr>
        <w:t xml:space="preserve">, </w:t>
      </w:r>
      <w:proofErr w:type="spellStart"/>
      <w:r w:rsidRPr="00E8637C">
        <w:rPr>
          <w:sz w:val="28"/>
          <w:szCs w:val="28"/>
        </w:rPr>
        <w:t>экофестивали</w:t>
      </w:r>
      <w:proofErr w:type="spellEnd"/>
      <w:r w:rsidRPr="00E8637C">
        <w:rPr>
          <w:sz w:val="28"/>
          <w:szCs w:val="28"/>
        </w:rPr>
        <w:t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Мининский университет, пропагандируя бережное отношение к природе среди студентов. Регулярно в рамках акции «</w:t>
      </w:r>
      <w:proofErr w:type="spellStart"/>
      <w:r w:rsidRPr="00E8637C">
        <w:rPr>
          <w:sz w:val="28"/>
          <w:szCs w:val="28"/>
        </w:rPr>
        <w:t>РазДельно</w:t>
      </w:r>
      <w:proofErr w:type="spellEnd"/>
      <w:r w:rsidRPr="00E8637C">
        <w:rPr>
          <w:sz w:val="28"/>
          <w:szCs w:val="28"/>
        </w:rP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14:paraId="563998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b/>
          <w:bCs/>
          <w:i/>
          <w:iCs/>
          <w:sz w:val="28"/>
          <w:szCs w:val="28"/>
        </w:rPr>
        <w:lastRenderedPageBreak/>
        <w:t>Профессионально-трудовое воспитание.</w:t>
      </w:r>
      <w:r w:rsidRPr="00E8637C">
        <w:rPr>
          <w:sz w:val="28"/>
          <w:szCs w:val="28"/>
        </w:rPr>
        <w:t xml:space="preserve"> Профессионально-трудовое воспитание направлено на становление студентов как субъектов будущей профессиональной деятельности, характеризующихся сформированным позитивным отношением к учительскому труду в целом и высокой мотивацией к воспитательной деятельности, в частности.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успеха. </w:t>
      </w:r>
    </w:p>
    <w:p w14:paraId="7A8E4A8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 w:rsidRPr="00E8637C">
        <w:rPr>
          <w:iCs/>
          <w:sz w:val="28"/>
          <w:szCs w:val="28"/>
        </w:rPr>
        <w:t xml:space="preserve">В данном направлении в Мининском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студенческих объединений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Ежегодно за время летнего трудового семестра студенты выезжают на целину в детские оздоровительные лагеря и центры Нижегородской, Московской, Владимирской </w:t>
      </w:r>
      <w:proofErr w:type="gramStart"/>
      <w:r w:rsidRPr="00E8637C">
        <w:rPr>
          <w:iCs/>
          <w:sz w:val="28"/>
          <w:szCs w:val="28"/>
        </w:rPr>
        <w:t>областях</w:t>
      </w:r>
      <w:proofErr w:type="gramEnd"/>
      <w:r w:rsidRPr="00E8637C">
        <w:rPr>
          <w:iCs/>
          <w:sz w:val="28"/>
          <w:szCs w:val="28"/>
        </w:rPr>
        <w:t xml:space="preserve"> и Краснодарского края, а также работают в качестве проводников на железной дороге. Кроме того, Мининский университет ежегодно формирует вожатский корпус в МДЦ «Артек». </w:t>
      </w:r>
    </w:p>
    <w:p w14:paraId="3FCF33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Мининский университет – единственный педагогический вуз-организатор на территории Российской Федерации масштабного образовательного события для лучших представителей вожатского сообщества «Акселератор вожатского мастерства «Капитаны счастливого детства». Онлайн-платформа и ежегодный фестиваль «Капитаны счастливого детства» – центр сосредоточения лучших вожатских практик и центр притяжения молодых педагогов, специалистов, участвующих в организации деятельности детского коллектива. Всероссийский фестиваль студенческих педагогических отрядов «Капитаны счастливого детства» реализуется с 2003 года и обладает достаточно сильным авторитетом и положительной репутацией. Ежегодно фестиваль собирает более двухсот педагогов со всей России. Важно отметить, что в 2019 году проект вышел на новый уровень, запустив онлайн-платформу, </w:t>
      </w:r>
      <w:proofErr w:type="gramStart"/>
      <w:r w:rsidRPr="00E8637C">
        <w:rPr>
          <w:sz w:val="28"/>
          <w:szCs w:val="28"/>
        </w:rPr>
        <w:t>представляющую</w:t>
      </w:r>
      <w:proofErr w:type="gramEnd"/>
      <w:r w:rsidRPr="00E8637C">
        <w:rPr>
          <w:sz w:val="28"/>
          <w:szCs w:val="28"/>
        </w:rPr>
        <w:t xml:space="preserve"> собой круглогодично функционирующий сайт, содержащий методические разработки вожатых со всей России. Таким образом, сейчас проект состоит из двух элементов: сайт и фестиваль, проводимый по итогам летнего трудового семестра представителей студенческих педагогических отрядов.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опыта. </w:t>
      </w:r>
    </w:p>
    <w:p w14:paraId="0AFB8B4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Приоритетной задачей Мининского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</w:t>
      </w:r>
      <w:r w:rsidRPr="00E8637C">
        <w:rPr>
          <w:sz w:val="28"/>
          <w:szCs w:val="28"/>
        </w:rPr>
        <w:lastRenderedPageBreak/>
        <w:t>востребованным инновационным инструментом демонстрации компетенций, приобретенных обучающимися в процессе обучения. Модель портфолио Мининского университета позволяет обобщить и визуализировать 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</w:t>
      </w:r>
    </w:p>
    <w:p w14:paraId="6F1A6DE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b/>
          <w:bCs/>
          <w:i/>
          <w:iCs/>
          <w:sz w:val="28"/>
          <w:szCs w:val="28"/>
        </w:rPr>
        <w:t xml:space="preserve">Культурно-просветительское направление воспитательной работы. </w:t>
      </w:r>
      <w:proofErr w:type="gramStart"/>
      <w:r w:rsidRPr="00E8637C">
        <w:rPr>
          <w:sz w:val="28"/>
          <w:szCs w:val="28"/>
        </w:rPr>
        <w:t xml:space="preserve">С 2018 года Мининский университет является организатором Всероссийской олимпиады студентов «Я – профессионал» по направлению «Педагогическое образование (дошкольное)», а также вузом </w:t>
      </w:r>
      <w:proofErr w:type="spellStart"/>
      <w:r w:rsidRPr="00E8637C">
        <w:rPr>
          <w:sz w:val="28"/>
          <w:szCs w:val="28"/>
        </w:rPr>
        <w:t>соорганизатором</w:t>
      </w:r>
      <w:proofErr w:type="spellEnd"/>
      <w:r w:rsidRPr="00E8637C">
        <w:rPr>
          <w:sz w:val="28"/>
          <w:szCs w:val="28"/>
        </w:rPr>
        <w:t xml:space="preserve"> по направлениям «Педагогическое образование (основное)» и «Специальное (дефектологическое) образование».</w:t>
      </w:r>
      <w:proofErr w:type="gramEnd"/>
      <w:r w:rsidRPr="00E8637C">
        <w:rPr>
          <w:sz w:val="28"/>
          <w:szCs w:val="28"/>
        </w:rPr>
        <w:t xml:space="preserve"> Также, в 2021 году Мининский университет стал площадкой для проведения Окружного полуфинала Всероссийского профессионального конкурса «Учитель будущего. Студенты». Студенты вуза активно принимают участие в олимпиадах и конкурсах, имеют возможность получить денежные премии, льготы при поступлении на следующую ступень обучения в ведущие вузы страны, а также доступ к карьерному порталу с возможностью посещения экскурсий в компаниях-работодателях.</w:t>
      </w:r>
    </w:p>
    <w:p w14:paraId="63F6BA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В пространстве коллективной работы Точка кипения – Мининский университет проходят встречи с успешными личностями сферы образования, науки, технологии, бизнеса, культуры в формате диалога с представителями студенческого сообщества в рамках проектов «Диалог на равных», «Классные встречи», «Разговор без галстуков», «Культурный диалог», «Приглашенный профессор».</w:t>
      </w:r>
    </w:p>
    <w:p w14:paraId="0B6C886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b/>
          <w:bCs/>
          <w:i/>
          <w:iCs/>
          <w:sz w:val="28"/>
          <w:szCs w:val="28"/>
        </w:rPr>
        <w:t xml:space="preserve">Научно-образовательное направление воспитательной работы </w:t>
      </w:r>
      <w:r w:rsidRPr="00E8637C">
        <w:rPr>
          <w:sz w:val="28"/>
          <w:szCs w:val="28"/>
        </w:rPr>
        <w:t>связано с формированием ценностного отношения к занятиям научными исследованиями и представителям науки разных стран и времен, а также освоением личностного опыта в процессе исследования и презентации результатов</w:t>
      </w:r>
      <w:r w:rsidRPr="00E8637C">
        <w:rPr>
          <w:b/>
          <w:bCs/>
          <w:i/>
          <w:iCs/>
          <w:sz w:val="28"/>
          <w:szCs w:val="28"/>
        </w:rPr>
        <w:t xml:space="preserve"> </w:t>
      </w:r>
      <w:r w:rsidRPr="00E8637C">
        <w:rPr>
          <w:sz w:val="28"/>
          <w:szCs w:val="28"/>
        </w:rPr>
        <w:t xml:space="preserve">исследовательской деятельности. Данное направление воспитания связано с формированием мировоззрения будущего специалиста. </w:t>
      </w:r>
    </w:p>
    <w:p w14:paraId="5DBAC8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Направление наука и инновации способствует развитию студенческих сообществ, конструкторских и исследовательских бюро, инновационного предпринимательства. По данному направлению в вузе функционирует 8 студенческих объединений. </w:t>
      </w:r>
      <w:proofErr w:type="gramStart"/>
      <w:r w:rsidRPr="00E8637C">
        <w:rPr>
          <w:sz w:val="28"/>
          <w:szCs w:val="28"/>
        </w:rPr>
        <w:t>В последнее время у представителей студенческих объединений научной направленности усилилось сотрудничество с внешними партнёрами (</w:t>
      </w:r>
      <w:proofErr w:type="spellStart"/>
      <w:r w:rsidRPr="00E8637C">
        <w:rPr>
          <w:sz w:val="28"/>
          <w:szCs w:val="28"/>
        </w:rPr>
        <w:t>кванториумы</w:t>
      </w:r>
      <w:proofErr w:type="spellEnd"/>
      <w:r w:rsidRPr="00E8637C">
        <w:rPr>
          <w:sz w:val="28"/>
          <w:szCs w:val="28"/>
        </w:rPr>
        <w:t>, институты развития образования, институт прикладной физики и всевозможные образовательные учреждения); стали реализовываться проекты, в которых ключевое внимание стало уделяться развитию и укреплению горизонтальной системы взаимодействия, при которой каждый из её участников получает возможность почувствовать себя лидером.</w:t>
      </w:r>
      <w:proofErr w:type="gramEnd"/>
      <w:r w:rsidRPr="00E8637C">
        <w:rPr>
          <w:sz w:val="28"/>
          <w:szCs w:val="28"/>
        </w:rPr>
        <w:t xml:space="preserve"> В Мининском университете поддержка молодых талантливых ученых считается важной инвестицией в подготовку специалистов и развитие университета и поддерживается </w:t>
      </w:r>
      <w:r w:rsidRPr="00E8637C">
        <w:rPr>
          <w:sz w:val="28"/>
          <w:szCs w:val="28"/>
        </w:rPr>
        <w:lastRenderedPageBreak/>
        <w:t>системой рейтинговой оценки с последующим материальным стимулированием.</w:t>
      </w:r>
    </w:p>
    <w:p w14:paraId="61A580E8" w14:textId="0452F7EC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7DFDC7DC" w14:textId="77777777" w:rsidR="000939A4" w:rsidRPr="00E8637C" w:rsidRDefault="000939A4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254F3E6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8637C">
        <w:rPr>
          <w:b/>
          <w:bCs/>
          <w:sz w:val="28"/>
          <w:szCs w:val="28"/>
        </w:rPr>
        <w:t>ОСНОВНЫЕ МОДУЛИ</w:t>
      </w:r>
    </w:p>
    <w:p w14:paraId="6C1A4531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46DD5D1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8" w:name="_Hlk69499877"/>
      <w:r w:rsidRPr="00E8637C">
        <w:rPr>
          <w:b/>
          <w:bCs/>
          <w:i/>
          <w:iCs/>
          <w:sz w:val="28"/>
          <w:szCs w:val="28"/>
        </w:rPr>
        <w:t xml:space="preserve">Модуль 1. «Учебно-профессиональная деятельность». </w:t>
      </w:r>
      <w:r w:rsidRPr="00E8637C">
        <w:rPr>
          <w:sz w:val="28"/>
          <w:szCs w:val="28"/>
        </w:rPr>
        <w:t>Реализация педагогами вуза воспитательного потенциала каждого учебного занятия со студентами предполагает следующее:</w:t>
      </w:r>
    </w:p>
    <w:p w14:paraId="354911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ознакомление студентов с основами проектной деятельности, системой органов студенческого самоуправления и возможности самореализации в среде университета в ходе освоения образовательного курса «Стратегии личностного профессионального развития»;</w:t>
      </w:r>
    </w:p>
    <w:p w14:paraId="4F34F70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формирование норм делового общения и профессиональной коммуникации, этики преподавательской деятельности;</w:t>
      </w:r>
    </w:p>
    <w:p w14:paraId="3DF6406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развитие навыков самостоятельной деятельности через применение технологии «перевернутый класс»;</w:t>
      </w:r>
    </w:p>
    <w:p w14:paraId="2B10AB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формирование осознанного отношения к образовательному процессу через систему формирования индивидуальной карьерной траектории;</w:t>
      </w:r>
    </w:p>
    <w:p w14:paraId="399D58C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установление доверительных отношений между преподавателем и студентами, способствующих позитивному восприятию студентами преподавателя, привлечению их внимания к изучаемой теме, активизации их познавательной деятельности; </w:t>
      </w:r>
    </w:p>
    <w:p w14:paraId="6464C0C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привлечение внимания студентов к ценностному аспекту изучаемых явлений и процессов, организация работы с социально значимой информацией – инициирование ее обсуждения, высказывания студентами своего мнения по ее поводу, выработки личностного к ней отношения; </w:t>
      </w:r>
    </w:p>
    <w:p w14:paraId="0844B2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использование воспитательных возможностей содержания учебного предмета через демонстрацию студентам примеров ответственного, гражданского поведения, проявления гуманизма и педагогического такта; </w:t>
      </w:r>
    </w:p>
    <w:p w14:paraId="4E88EC3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применение на занятиях интерактивных форм работы со студентами: интеллектуальных игр, стимулирующих познавательную мотивацию студентов; дискуссий, командной/проектной работы; </w:t>
      </w:r>
    </w:p>
    <w:p w14:paraId="75DA329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включение в содержание занятий профессионально-ориентированных кейсов, решение которых позволит сделать акцент на профессионально-этические аспекты будущей профессиональной деятельности; </w:t>
      </w:r>
    </w:p>
    <w:p w14:paraId="4ED3074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инициирование и поддержка исследовательской деятельности студентов в рамках реализации ими индивидуальных и групповых исследовательских проектов.</w:t>
      </w:r>
    </w:p>
    <w:p w14:paraId="10CAC234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637C">
        <w:rPr>
          <w:i/>
          <w:iCs/>
          <w:sz w:val="28"/>
          <w:szCs w:val="28"/>
        </w:rPr>
        <w:t xml:space="preserve">Учебная деятельность осуществляется в первую очередь путём </w:t>
      </w:r>
      <w:r w:rsidRPr="00E8637C">
        <w:rPr>
          <w:sz w:val="28"/>
          <w:szCs w:val="28"/>
        </w:rPr>
        <w:t>включения студентов в учебно-профессиональную, проектную, учебно-</w:t>
      </w:r>
      <w:r w:rsidRPr="00E8637C">
        <w:rPr>
          <w:i/>
          <w:iCs/>
          <w:sz w:val="28"/>
          <w:szCs w:val="28"/>
        </w:rPr>
        <w:t>исследовательскую и научно-исследовательскую деятельность.</w:t>
      </w:r>
    </w:p>
    <w:bookmarkEnd w:id="8"/>
    <w:p w14:paraId="121A3961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  <w:sz w:val="28"/>
          <w:szCs w:val="28"/>
          <w:highlight w:val="yellow"/>
        </w:rPr>
        <w:sectPr w:rsidR="00927C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AEF1CD9" w14:textId="77777777" w:rsidR="00FA3702" w:rsidRDefault="00FA3702" w:rsidP="00FA3702">
      <w:pPr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b/>
          <w:sz w:val="28"/>
        </w:rPr>
      </w:pPr>
      <w:r>
        <w:rPr>
          <w:b/>
          <w:sz w:val="28"/>
        </w:rPr>
        <w:lastRenderedPageBreak/>
        <w:t>М</w:t>
      </w:r>
      <w:r w:rsidRPr="009553E0">
        <w:rPr>
          <w:b/>
          <w:sz w:val="28"/>
        </w:rPr>
        <w:t>атриц</w:t>
      </w:r>
      <w:r>
        <w:rPr>
          <w:b/>
          <w:sz w:val="28"/>
        </w:rPr>
        <w:t>а</w:t>
      </w:r>
      <w:r w:rsidRPr="009553E0">
        <w:rPr>
          <w:b/>
          <w:sz w:val="28"/>
        </w:rPr>
        <w:t xml:space="preserve"> внедрения воспитательной работы</w:t>
      </w:r>
    </w:p>
    <w:p w14:paraId="62327829" w14:textId="77777777" w:rsidR="00FA3702" w:rsidRPr="009553E0" w:rsidRDefault="00FA3702" w:rsidP="00FA3702">
      <w:pPr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b/>
          <w:sz w:val="28"/>
        </w:rPr>
      </w:pPr>
      <w:r w:rsidRPr="009553E0">
        <w:rPr>
          <w:b/>
          <w:sz w:val="28"/>
        </w:rPr>
        <w:t>в образовательную программу</w:t>
      </w:r>
    </w:p>
    <w:p w14:paraId="4538BA1A" w14:textId="77777777" w:rsidR="00FA3702" w:rsidRPr="009553E0" w:rsidRDefault="00FA3702" w:rsidP="00FA3702">
      <w:pPr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b/>
          <w:sz w:val="28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2312"/>
        <w:gridCol w:w="1680"/>
        <w:gridCol w:w="2492"/>
        <w:gridCol w:w="2515"/>
        <w:gridCol w:w="5083"/>
      </w:tblGrid>
      <w:tr w:rsidR="00927CA8" w:rsidRPr="00927CA8" w14:paraId="5D052246" w14:textId="77777777" w:rsidTr="00743CBA">
        <w:trPr>
          <w:trHeight w:val="718"/>
        </w:trPr>
        <w:tc>
          <w:tcPr>
            <w:tcW w:w="213" w:type="pct"/>
          </w:tcPr>
          <w:p w14:paraId="2C483EEE" w14:textId="77777777" w:rsidR="0064450B" w:rsidRPr="00927CA8" w:rsidRDefault="0064450B" w:rsidP="00BE0169">
            <w:pPr>
              <w:jc w:val="center"/>
              <w:rPr>
                <w:b/>
                <w:bCs/>
                <w:kern w:val="2"/>
                <w:lang w:eastAsia="ko-KR"/>
              </w:rPr>
            </w:pPr>
            <w:r w:rsidRPr="00927CA8">
              <w:rPr>
                <w:b/>
                <w:bCs/>
                <w:kern w:val="2"/>
                <w:lang w:eastAsia="ko-KR"/>
              </w:rPr>
              <w:t>№</w:t>
            </w:r>
          </w:p>
        </w:tc>
        <w:tc>
          <w:tcPr>
            <w:tcW w:w="786" w:type="pct"/>
          </w:tcPr>
          <w:p w14:paraId="6AA2EEE0" w14:textId="2DFC61DC" w:rsidR="0064450B" w:rsidRPr="00927CA8" w:rsidRDefault="0064450B" w:rsidP="006B7910">
            <w:pPr>
              <w:jc w:val="center"/>
              <w:rPr>
                <w:b/>
                <w:bCs/>
                <w:kern w:val="2"/>
                <w:lang w:eastAsia="ko-KR"/>
              </w:rPr>
            </w:pPr>
            <w:r w:rsidRPr="00927CA8">
              <w:rPr>
                <w:b/>
                <w:bCs/>
                <w:kern w:val="2"/>
                <w:lang w:eastAsia="ko-KR"/>
              </w:rPr>
              <w:t>Учебные дисциплины</w:t>
            </w:r>
          </w:p>
        </w:tc>
        <w:tc>
          <w:tcPr>
            <w:tcW w:w="571" w:type="pct"/>
          </w:tcPr>
          <w:p w14:paraId="07B2ECFB" w14:textId="77777777" w:rsidR="0064450B" w:rsidRPr="00927CA8" w:rsidRDefault="0064450B" w:rsidP="00FA3702">
            <w:pPr>
              <w:jc w:val="center"/>
              <w:rPr>
                <w:b/>
                <w:bCs/>
                <w:kern w:val="2"/>
                <w:lang w:eastAsia="ko-KR"/>
              </w:rPr>
            </w:pPr>
            <w:r w:rsidRPr="00927CA8">
              <w:rPr>
                <w:b/>
                <w:bCs/>
                <w:kern w:val="2"/>
                <w:lang w:eastAsia="ko-KR"/>
              </w:rPr>
              <w:t>Компетенции</w:t>
            </w:r>
          </w:p>
        </w:tc>
        <w:tc>
          <w:tcPr>
            <w:tcW w:w="847" w:type="pct"/>
          </w:tcPr>
          <w:p w14:paraId="763A1858" w14:textId="77777777" w:rsidR="0064450B" w:rsidRPr="00927CA8" w:rsidRDefault="0064450B" w:rsidP="000D0F82">
            <w:pPr>
              <w:jc w:val="center"/>
              <w:rPr>
                <w:b/>
                <w:bCs/>
                <w:kern w:val="2"/>
                <w:lang w:eastAsia="ko-KR"/>
              </w:rPr>
            </w:pPr>
            <w:r w:rsidRPr="00927CA8">
              <w:rPr>
                <w:b/>
                <w:bCs/>
                <w:kern w:val="2"/>
                <w:lang w:eastAsia="ko-KR"/>
              </w:rPr>
              <w:t>Направления воспитательной работы</w:t>
            </w:r>
          </w:p>
        </w:tc>
        <w:tc>
          <w:tcPr>
            <w:tcW w:w="855" w:type="pct"/>
            <w:shd w:val="clear" w:color="auto" w:fill="auto"/>
          </w:tcPr>
          <w:p w14:paraId="2DC4ECE5" w14:textId="2BBE85BD" w:rsidR="0064450B" w:rsidRPr="00927CA8" w:rsidRDefault="0064450B" w:rsidP="00D60357">
            <w:pPr>
              <w:jc w:val="center"/>
              <w:rPr>
                <w:b/>
                <w:bCs/>
                <w:kern w:val="2"/>
                <w:lang w:eastAsia="ko-KR"/>
              </w:rPr>
            </w:pPr>
            <w:r w:rsidRPr="00927CA8">
              <w:rPr>
                <w:b/>
                <w:bCs/>
                <w:kern w:val="2"/>
                <w:lang w:eastAsia="ko-KR"/>
              </w:rPr>
              <w:t xml:space="preserve">Виды деятельности </w:t>
            </w:r>
            <w:proofErr w:type="gramStart"/>
            <w:r w:rsidRPr="00927CA8">
              <w:rPr>
                <w:b/>
                <w:bCs/>
                <w:kern w:val="2"/>
                <w:lang w:eastAsia="ko-KR"/>
              </w:rPr>
              <w:t>обучающихся</w:t>
            </w:r>
            <w:proofErr w:type="gramEnd"/>
            <w:r w:rsidRPr="00927CA8">
              <w:rPr>
                <w:b/>
                <w:bCs/>
                <w:kern w:val="2"/>
                <w:lang w:eastAsia="ko-KR"/>
              </w:rPr>
              <w:t xml:space="preserve"> в воспитательной системе вуза</w:t>
            </w:r>
          </w:p>
        </w:tc>
        <w:tc>
          <w:tcPr>
            <w:tcW w:w="1728" w:type="pct"/>
          </w:tcPr>
          <w:p w14:paraId="76C0C9A8" w14:textId="77777777" w:rsidR="0064450B" w:rsidRPr="00927CA8" w:rsidRDefault="0064450B" w:rsidP="006B7910">
            <w:pPr>
              <w:jc w:val="center"/>
              <w:rPr>
                <w:b/>
                <w:bCs/>
                <w:kern w:val="2"/>
                <w:lang w:eastAsia="ko-KR"/>
              </w:rPr>
            </w:pPr>
            <w:r w:rsidRPr="00927CA8">
              <w:rPr>
                <w:b/>
                <w:bCs/>
                <w:kern w:val="2"/>
                <w:lang w:eastAsia="ko-KR"/>
              </w:rPr>
              <w:t>Формы работы</w:t>
            </w:r>
          </w:p>
        </w:tc>
      </w:tr>
      <w:tr w:rsidR="00FD0800" w:rsidRPr="00FD0800" w14:paraId="2F3BD64F" w14:textId="77777777" w:rsidTr="00743CBA">
        <w:trPr>
          <w:trHeight w:val="718"/>
        </w:trPr>
        <w:tc>
          <w:tcPr>
            <w:tcW w:w="213" w:type="pct"/>
          </w:tcPr>
          <w:p w14:paraId="0409B028" w14:textId="2599665F" w:rsidR="00FD0800" w:rsidRPr="00FD0800" w:rsidRDefault="00FD0800" w:rsidP="00BE0169">
            <w:pPr>
              <w:jc w:val="center"/>
              <w:rPr>
                <w:bCs/>
                <w:kern w:val="2"/>
                <w:lang w:eastAsia="ko-KR"/>
              </w:rPr>
            </w:pPr>
            <w:r w:rsidRPr="00FD0800">
              <w:rPr>
                <w:bCs/>
                <w:kern w:val="2"/>
                <w:lang w:eastAsia="ko-KR"/>
              </w:rPr>
              <w:t>1</w:t>
            </w:r>
          </w:p>
        </w:tc>
        <w:tc>
          <w:tcPr>
            <w:tcW w:w="786" w:type="pct"/>
          </w:tcPr>
          <w:p w14:paraId="02B7B079" w14:textId="08F923E8" w:rsidR="00FD0800" w:rsidRPr="00FD0800" w:rsidRDefault="00FD0800" w:rsidP="006B7910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t>История</w:t>
            </w:r>
          </w:p>
        </w:tc>
        <w:tc>
          <w:tcPr>
            <w:tcW w:w="571" w:type="pct"/>
          </w:tcPr>
          <w:p w14:paraId="5BF9BF70" w14:textId="58E32324" w:rsidR="00FD0800" w:rsidRPr="00FD0800" w:rsidRDefault="00FD0800" w:rsidP="00FA3702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t>ОК-2</w:t>
            </w:r>
          </w:p>
        </w:tc>
        <w:tc>
          <w:tcPr>
            <w:tcW w:w="847" w:type="pct"/>
          </w:tcPr>
          <w:p w14:paraId="4D39E153" w14:textId="77777777" w:rsidR="00FD0800" w:rsidRPr="00FD0800" w:rsidRDefault="00FD0800" w:rsidP="00FD0800">
            <w:pPr>
              <w:jc w:val="center"/>
              <w:rPr>
                <w:iCs/>
                <w:kern w:val="2"/>
                <w:lang w:eastAsia="ko-KR"/>
              </w:rPr>
            </w:pPr>
            <w:r w:rsidRPr="00FD0800">
              <w:rPr>
                <w:iCs/>
                <w:kern w:val="2"/>
                <w:lang w:eastAsia="ko-KR"/>
              </w:rPr>
              <w:t>Гражданское</w:t>
            </w:r>
          </w:p>
          <w:p w14:paraId="40860E1C" w14:textId="77777777" w:rsidR="00FD0800" w:rsidRPr="00FD0800" w:rsidRDefault="00FD0800" w:rsidP="00FD0800">
            <w:pPr>
              <w:jc w:val="center"/>
              <w:rPr>
                <w:iCs/>
                <w:kern w:val="2"/>
                <w:lang w:eastAsia="ko-KR"/>
              </w:rPr>
            </w:pPr>
            <w:r w:rsidRPr="00FD0800">
              <w:rPr>
                <w:iCs/>
                <w:kern w:val="2"/>
                <w:lang w:eastAsia="ko-KR"/>
              </w:rPr>
              <w:t>Культурно-просветительское</w:t>
            </w:r>
          </w:p>
          <w:p w14:paraId="17320F59" w14:textId="71D823A8" w:rsidR="00FD0800" w:rsidRPr="00FD0800" w:rsidRDefault="00FD0800" w:rsidP="00FD0800">
            <w:pPr>
              <w:jc w:val="center"/>
              <w:rPr>
                <w:bCs/>
                <w:kern w:val="2"/>
                <w:lang w:eastAsia="ko-KR"/>
              </w:rPr>
            </w:pPr>
            <w:r w:rsidRPr="00FD0800">
              <w:rPr>
                <w:iCs/>
                <w:kern w:val="2"/>
                <w:lang w:eastAsia="ko-KR"/>
              </w:rPr>
              <w:t>Духовно-нравственное</w:t>
            </w:r>
          </w:p>
        </w:tc>
        <w:tc>
          <w:tcPr>
            <w:tcW w:w="855" w:type="pct"/>
            <w:shd w:val="clear" w:color="auto" w:fill="auto"/>
          </w:tcPr>
          <w:p w14:paraId="768383C6" w14:textId="5F00221E" w:rsidR="00FD0800" w:rsidRPr="00FD0800" w:rsidRDefault="00FD0800" w:rsidP="00D60357">
            <w:pPr>
              <w:jc w:val="center"/>
              <w:rPr>
                <w:bCs/>
                <w:kern w:val="2"/>
                <w:lang w:eastAsia="ko-KR"/>
              </w:rPr>
            </w:pPr>
            <w:r w:rsidRPr="00FD0800">
              <w:rPr>
                <w:iCs/>
              </w:rPr>
              <w:t>учебно-исследовательская и научно-исследовательская</w:t>
            </w:r>
          </w:p>
        </w:tc>
        <w:tc>
          <w:tcPr>
            <w:tcW w:w="1728" w:type="pct"/>
          </w:tcPr>
          <w:p w14:paraId="2E6336D8" w14:textId="08E84DF1" w:rsidR="00FD0800" w:rsidRPr="00FD0800" w:rsidRDefault="00FD0800" w:rsidP="006B7910">
            <w:pPr>
              <w:jc w:val="center"/>
              <w:rPr>
                <w:bCs/>
                <w:kern w:val="2"/>
                <w:lang w:eastAsia="ko-KR"/>
              </w:rPr>
            </w:pPr>
            <w:r w:rsidRPr="00FD0800">
              <w:rPr>
                <w:iCs/>
                <w:kern w:val="2"/>
                <w:lang w:eastAsia="ko-KR"/>
              </w:rPr>
              <w:t>Организация работы с социально значимой информацией;</w:t>
            </w:r>
            <w:r w:rsidRPr="00FD0800">
              <w:t xml:space="preserve"> </w:t>
            </w:r>
            <w:r w:rsidRPr="00FD0800">
              <w:rPr>
                <w:iCs/>
                <w:kern w:val="2"/>
                <w:lang w:eastAsia="ko-KR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</w:tc>
      </w:tr>
      <w:tr w:rsidR="00FD0800" w:rsidRPr="00FD0800" w14:paraId="57F6DA08" w14:textId="77777777" w:rsidTr="00743CBA">
        <w:trPr>
          <w:trHeight w:val="718"/>
        </w:trPr>
        <w:tc>
          <w:tcPr>
            <w:tcW w:w="213" w:type="pct"/>
          </w:tcPr>
          <w:p w14:paraId="7C6FBAF6" w14:textId="3417414C" w:rsidR="00FD0800" w:rsidRPr="00FD0800" w:rsidRDefault="00FD0800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t>2</w:t>
            </w:r>
          </w:p>
        </w:tc>
        <w:tc>
          <w:tcPr>
            <w:tcW w:w="786" w:type="pct"/>
            <w:vAlign w:val="center"/>
          </w:tcPr>
          <w:p w14:paraId="65646BF9" w14:textId="3684679F" w:rsidR="00FD0800" w:rsidRPr="00FD0800" w:rsidRDefault="00FD0800" w:rsidP="006B7910">
            <w:pPr>
              <w:jc w:val="center"/>
              <w:rPr>
                <w:bCs/>
                <w:kern w:val="2"/>
                <w:lang w:eastAsia="ko-KR"/>
              </w:rPr>
            </w:pPr>
            <w:r w:rsidRPr="00FD0800">
              <w:t>Философия</w:t>
            </w:r>
          </w:p>
        </w:tc>
        <w:tc>
          <w:tcPr>
            <w:tcW w:w="571" w:type="pct"/>
            <w:vAlign w:val="center"/>
          </w:tcPr>
          <w:p w14:paraId="588F0BFE" w14:textId="1797121F" w:rsidR="00FD0800" w:rsidRPr="00FD0800" w:rsidRDefault="00FD0800" w:rsidP="00FA3702">
            <w:pPr>
              <w:jc w:val="center"/>
              <w:rPr>
                <w:bCs/>
                <w:kern w:val="2"/>
                <w:lang w:eastAsia="ko-KR"/>
              </w:rPr>
            </w:pPr>
            <w:r w:rsidRPr="00FD0800">
              <w:t>ОК-1</w:t>
            </w:r>
          </w:p>
        </w:tc>
        <w:tc>
          <w:tcPr>
            <w:tcW w:w="847" w:type="pct"/>
          </w:tcPr>
          <w:p w14:paraId="50471C11" w14:textId="77777777" w:rsidR="00FD0800" w:rsidRPr="00FD0800" w:rsidRDefault="00FD0800" w:rsidP="00C741D4">
            <w:pPr>
              <w:jc w:val="center"/>
            </w:pPr>
            <w:r w:rsidRPr="00FD0800">
              <w:t>Гражданское</w:t>
            </w:r>
          </w:p>
          <w:p w14:paraId="530C867A" w14:textId="77777777" w:rsidR="00FD0800" w:rsidRPr="00FD0800" w:rsidRDefault="00FD0800" w:rsidP="00C741D4">
            <w:pPr>
              <w:jc w:val="center"/>
            </w:pPr>
            <w:r w:rsidRPr="00FD0800">
              <w:t>Патриотическое</w:t>
            </w:r>
          </w:p>
          <w:p w14:paraId="228FC90B" w14:textId="77777777" w:rsidR="00FD0800" w:rsidRPr="00FD0800" w:rsidRDefault="00FD0800" w:rsidP="00C741D4">
            <w:pPr>
              <w:jc w:val="center"/>
            </w:pPr>
            <w:r w:rsidRPr="00FD0800">
              <w:t xml:space="preserve">Духовно-нравственное </w:t>
            </w:r>
          </w:p>
          <w:p w14:paraId="012072DB" w14:textId="77777777" w:rsidR="00FD0800" w:rsidRPr="00FD0800" w:rsidRDefault="00FD0800" w:rsidP="00C741D4">
            <w:pPr>
              <w:jc w:val="center"/>
            </w:pPr>
            <w:r w:rsidRPr="00FD0800">
              <w:t>Научно-образовательное</w:t>
            </w:r>
          </w:p>
          <w:p w14:paraId="02CBF5A1" w14:textId="54E2F674" w:rsidR="00FD0800" w:rsidRPr="00FD0800" w:rsidRDefault="00FD0800" w:rsidP="00FD0800">
            <w:pPr>
              <w:jc w:val="center"/>
              <w:rPr>
                <w:iCs/>
                <w:kern w:val="2"/>
                <w:lang w:eastAsia="ko-KR"/>
              </w:rPr>
            </w:pPr>
            <w:r w:rsidRPr="00FD0800">
              <w:t>Профессионально-трудовое</w:t>
            </w:r>
          </w:p>
        </w:tc>
        <w:tc>
          <w:tcPr>
            <w:tcW w:w="855" w:type="pct"/>
            <w:shd w:val="clear" w:color="auto" w:fill="auto"/>
          </w:tcPr>
          <w:p w14:paraId="22159124" w14:textId="77777777" w:rsidR="00FD0800" w:rsidRPr="00FD0800" w:rsidRDefault="00FD0800" w:rsidP="00C741D4">
            <w:pPr>
              <w:jc w:val="center"/>
            </w:pPr>
            <w:r w:rsidRPr="00FD0800">
              <w:t>Научно-исследовательская</w:t>
            </w:r>
          </w:p>
          <w:p w14:paraId="306DDE95" w14:textId="77777777" w:rsidR="00FD0800" w:rsidRPr="00FD0800" w:rsidRDefault="00FD0800" w:rsidP="00C741D4">
            <w:pPr>
              <w:jc w:val="center"/>
            </w:pPr>
            <w:r w:rsidRPr="00FD0800">
              <w:t>Учебно-исследовательская</w:t>
            </w:r>
          </w:p>
          <w:p w14:paraId="659AD99C" w14:textId="0200BF11" w:rsidR="00FD0800" w:rsidRPr="00FD0800" w:rsidRDefault="00FD0800" w:rsidP="00D60357">
            <w:pPr>
              <w:jc w:val="center"/>
              <w:rPr>
                <w:iCs/>
              </w:rPr>
            </w:pPr>
            <w:r w:rsidRPr="00FD0800">
              <w:t>Проектная</w:t>
            </w:r>
          </w:p>
        </w:tc>
        <w:tc>
          <w:tcPr>
            <w:tcW w:w="1728" w:type="pct"/>
          </w:tcPr>
          <w:p w14:paraId="009B1164" w14:textId="71AEA6D8" w:rsidR="00FD0800" w:rsidRPr="00FD0800" w:rsidRDefault="00FD0800" w:rsidP="006B7910">
            <w:pPr>
              <w:jc w:val="center"/>
              <w:rPr>
                <w:iCs/>
                <w:kern w:val="2"/>
                <w:lang w:eastAsia="ko-KR"/>
              </w:rPr>
            </w:pPr>
            <w:r w:rsidRPr="00FD0800">
              <w:t>Организация работы с социально значимой информацией; Исследовательская деятельность студентов; Проектная деятельность студентов; Привлечение внимания студентов к ценностному аспекту изучаемых явлений и процессов; 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</w:t>
            </w:r>
          </w:p>
        </w:tc>
      </w:tr>
      <w:tr w:rsidR="00FD0800" w:rsidRPr="00FD0800" w14:paraId="64640FFA" w14:textId="77777777" w:rsidTr="00743CBA">
        <w:trPr>
          <w:trHeight w:val="718"/>
        </w:trPr>
        <w:tc>
          <w:tcPr>
            <w:tcW w:w="213" w:type="pct"/>
          </w:tcPr>
          <w:p w14:paraId="2DC8A352" w14:textId="0524C27F" w:rsidR="00FD0800" w:rsidRDefault="00FD0800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t>3</w:t>
            </w:r>
          </w:p>
        </w:tc>
        <w:tc>
          <w:tcPr>
            <w:tcW w:w="786" w:type="pct"/>
            <w:vAlign w:val="center"/>
          </w:tcPr>
          <w:p w14:paraId="052E4846" w14:textId="3548773B" w:rsidR="00FD0800" w:rsidRPr="00FD0800" w:rsidRDefault="00FD0800" w:rsidP="006B7910">
            <w:pPr>
              <w:jc w:val="center"/>
            </w:pPr>
            <w:r w:rsidRPr="00FD0800">
              <w:t>Естественнонаучная картина мира</w:t>
            </w:r>
          </w:p>
        </w:tc>
        <w:tc>
          <w:tcPr>
            <w:tcW w:w="571" w:type="pct"/>
            <w:vAlign w:val="center"/>
          </w:tcPr>
          <w:p w14:paraId="5B9763D8" w14:textId="49834527" w:rsidR="00FD0800" w:rsidRPr="00FD0800" w:rsidRDefault="00FD0800" w:rsidP="00FA3702">
            <w:pPr>
              <w:jc w:val="center"/>
            </w:pPr>
            <w:r w:rsidRPr="00FD0800">
              <w:t>ОК-1</w:t>
            </w:r>
          </w:p>
        </w:tc>
        <w:tc>
          <w:tcPr>
            <w:tcW w:w="847" w:type="pct"/>
          </w:tcPr>
          <w:p w14:paraId="40B31C93" w14:textId="77777777" w:rsidR="00FD0800" w:rsidRPr="00FD0800" w:rsidRDefault="00FD0800" w:rsidP="00C741D4">
            <w:pPr>
              <w:jc w:val="center"/>
            </w:pPr>
            <w:r w:rsidRPr="00FD0800">
              <w:t>Гражданское</w:t>
            </w:r>
          </w:p>
          <w:p w14:paraId="325BF87D" w14:textId="77777777" w:rsidR="00FD0800" w:rsidRPr="00FD0800" w:rsidRDefault="00FD0800" w:rsidP="00C741D4">
            <w:pPr>
              <w:jc w:val="center"/>
            </w:pPr>
            <w:r w:rsidRPr="00FD0800">
              <w:t>Патриотическое</w:t>
            </w:r>
          </w:p>
          <w:p w14:paraId="0D589906" w14:textId="77777777" w:rsidR="00FD0800" w:rsidRPr="00FD0800" w:rsidRDefault="00FD0800" w:rsidP="00C741D4">
            <w:pPr>
              <w:jc w:val="center"/>
            </w:pPr>
            <w:r w:rsidRPr="00FD0800">
              <w:t xml:space="preserve">Духовно-нравственное </w:t>
            </w:r>
          </w:p>
          <w:p w14:paraId="1AF324D8" w14:textId="77777777" w:rsidR="00FD0800" w:rsidRPr="00FD0800" w:rsidRDefault="00FD0800" w:rsidP="00C741D4">
            <w:pPr>
              <w:jc w:val="center"/>
            </w:pPr>
            <w:r w:rsidRPr="00FD0800">
              <w:t>Научно-образовательное</w:t>
            </w:r>
          </w:p>
          <w:p w14:paraId="59DE3B12" w14:textId="7CD925A4" w:rsidR="00FD0800" w:rsidRPr="00FD0800" w:rsidRDefault="00FD0800" w:rsidP="00C741D4">
            <w:pPr>
              <w:jc w:val="center"/>
            </w:pPr>
            <w:r w:rsidRPr="00FD0800">
              <w:t>Профессионально-трудовое</w:t>
            </w:r>
          </w:p>
        </w:tc>
        <w:tc>
          <w:tcPr>
            <w:tcW w:w="855" w:type="pct"/>
            <w:shd w:val="clear" w:color="auto" w:fill="auto"/>
          </w:tcPr>
          <w:p w14:paraId="3186071B" w14:textId="77777777" w:rsidR="00FD0800" w:rsidRPr="00FD0800" w:rsidRDefault="00FD0800" w:rsidP="00C741D4">
            <w:pPr>
              <w:jc w:val="center"/>
            </w:pPr>
            <w:r w:rsidRPr="00FD0800">
              <w:t>Научно-исследовательская</w:t>
            </w:r>
          </w:p>
          <w:p w14:paraId="7DCB5A51" w14:textId="77777777" w:rsidR="00FD0800" w:rsidRPr="00FD0800" w:rsidRDefault="00FD0800" w:rsidP="00C741D4">
            <w:pPr>
              <w:jc w:val="center"/>
            </w:pPr>
            <w:r w:rsidRPr="00FD0800">
              <w:t>Учебно-исследовательская</w:t>
            </w:r>
          </w:p>
          <w:p w14:paraId="3D8D0711" w14:textId="7D54C883" w:rsidR="00FD0800" w:rsidRPr="00FD0800" w:rsidRDefault="00FD0800" w:rsidP="00C741D4">
            <w:pPr>
              <w:jc w:val="center"/>
            </w:pPr>
            <w:r w:rsidRPr="00FD0800">
              <w:t>Проектная</w:t>
            </w:r>
          </w:p>
        </w:tc>
        <w:tc>
          <w:tcPr>
            <w:tcW w:w="1728" w:type="pct"/>
          </w:tcPr>
          <w:p w14:paraId="6654F5BC" w14:textId="4C00C4CE" w:rsidR="00FD0800" w:rsidRPr="00FD0800" w:rsidRDefault="00FD0800" w:rsidP="00FD0800">
            <w:pPr>
              <w:jc w:val="center"/>
            </w:pPr>
            <w:r w:rsidRPr="00FD0800">
              <w:t xml:space="preserve">Организация работы с социально значимой информацией; Исследовательская деятельность студентов; Проектная деятельность студентов; Привлечение внимания студентов к ценностному аспекту изучаемых явлений и процессов; Включение в содержание занятий профессионально-ориентированных кейсов с акцентом на этических аспектах профессиональной </w:t>
            </w:r>
            <w:r w:rsidRPr="00FD0800">
              <w:lastRenderedPageBreak/>
              <w:t>деятельности; Организация сотрудничества студентов на занятиях</w:t>
            </w:r>
          </w:p>
        </w:tc>
      </w:tr>
      <w:tr w:rsidR="00FD0800" w:rsidRPr="00FD0800" w14:paraId="13C17229" w14:textId="77777777" w:rsidTr="00743CBA">
        <w:trPr>
          <w:trHeight w:val="718"/>
        </w:trPr>
        <w:tc>
          <w:tcPr>
            <w:tcW w:w="213" w:type="pct"/>
          </w:tcPr>
          <w:p w14:paraId="2EA600BA" w14:textId="7F454703" w:rsidR="00FD0800" w:rsidRDefault="00FD0800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lastRenderedPageBreak/>
              <w:t>4</w:t>
            </w:r>
          </w:p>
        </w:tc>
        <w:tc>
          <w:tcPr>
            <w:tcW w:w="786" w:type="pct"/>
            <w:vAlign w:val="center"/>
          </w:tcPr>
          <w:p w14:paraId="3176A3D5" w14:textId="6CF73A09" w:rsidR="00FD0800" w:rsidRPr="00FD0800" w:rsidRDefault="00FD0800" w:rsidP="006B7910">
            <w:pPr>
              <w:jc w:val="center"/>
            </w:pPr>
            <w:r>
              <w:t>Основы менеджмента</w:t>
            </w:r>
          </w:p>
        </w:tc>
        <w:tc>
          <w:tcPr>
            <w:tcW w:w="571" w:type="pct"/>
            <w:vAlign w:val="center"/>
          </w:tcPr>
          <w:p w14:paraId="2F77E810" w14:textId="5EFB9A61" w:rsidR="00FD0800" w:rsidRPr="00FD0800" w:rsidRDefault="00FD0800" w:rsidP="00FA3702">
            <w:pPr>
              <w:jc w:val="center"/>
            </w:pPr>
            <w:r>
              <w:t>ОК-3</w:t>
            </w:r>
          </w:p>
        </w:tc>
        <w:tc>
          <w:tcPr>
            <w:tcW w:w="847" w:type="pct"/>
          </w:tcPr>
          <w:p w14:paraId="52CDBCD9" w14:textId="77777777" w:rsidR="00FD0800" w:rsidRPr="00FD0800" w:rsidRDefault="00FD0800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FD0800">
              <w:rPr>
                <w:iCs/>
                <w:kern w:val="2"/>
                <w:lang w:eastAsia="ko-KR"/>
              </w:rPr>
              <w:t>Гражданское</w:t>
            </w:r>
          </w:p>
          <w:p w14:paraId="39D2A9FF" w14:textId="77777777" w:rsidR="00FD0800" w:rsidRPr="00FD0800" w:rsidRDefault="00FD0800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FD0800">
              <w:rPr>
                <w:iCs/>
                <w:kern w:val="2"/>
                <w:lang w:eastAsia="ko-KR"/>
              </w:rPr>
              <w:t>Патриотическое</w:t>
            </w:r>
          </w:p>
          <w:p w14:paraId="61D07B52" w14:textId="77777777" w:rsidR="00FD0800" w:rsidRPr="00FD0800" w:rsidRDefault="00FD0800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FD0800">
              <w:rPr>
                <w:iCs/>
                <w:kern w:val="2"/>
                <w:lang w:eastAsia="ko-KR"/>
              </w:rPr>
              <w:t>Духовно-нравственное Профессионально-трудовое</w:t>
            </w:r>
          </w:p>
          <w:p w14:paraId="260E84CE" w14:textId="1617D0E8" w:rsidR="00FD0800" w:rsidRPr="00FD0800" w:rsidRDefault="00FD0800" w:rsidP="00C741D4">
            <w:pPr>
              <w:jc w:val="center"/>
            </w:pPr>
            <w:r w:rsidRPr="00FD0800">
              <w:rPr>
                <w:iCs/>
                <w:kern w:val="2"/>
                <w:lang w:eastAsia="ko-KR"/>
              </w:rPr>
              <w:t>Культурно-просветительское</w:t>
            </w:r>
          </w:p>
        </w:tc>
        <w:tc>
          <w:tcPr>
            <w:tcW w:w="855" w:type="pct"/>
            <w:shd w:val="clear" w:color="auto" w:fill="auto"/>
          </w:tcPr>
          <w:p w14:paraId="2AB61F23" w14:textId="77777777" w:rsidR="00FD0800" w:rsidRPr="00FD0800" w:rsidRDefault="00FD0800" w:rsidP="00C741D4">
            <w:pPr>
              <w:jc w:val="center"/>
              <w:rPr>
                <w:iCs/>
              </w:rPr>
            </w:pPr>
            <w:r w:rsidRPr="00FD0800">
              <w:rPr>
                <w:iCs/>
              </w:rPr>
              <w:t>Учебно-исследовательская и научно-исследовательская</w:t>
            </w:r>
          </w:p>
          <w:p w14:paraId="1609A842" w14:textId="27D546CD" w:rsidR="00FD0800" w:rsidRPr="00FD0800" w:rsidRDefault="00FD0800" w:rsidP="00C741D4">
            <w:pPr>
              <w:jc w:val="center"/>
            </w:pPr>
            <w:r w:rsidRPr="00FD0800">
              <w:t>Проектная</w:t>
            </w:r>
          </w:p>
        </w:tc>
        <w:tc>
          <w:tcPr>
            <w:tcW w:w="1728" w:type="pct"/>
          </w:tcPr>
          <w:p w14:paraId="0B88A227" w14:textId="3C09EC15" w:rsidR="00FD0800" w:rsidRPr="00FD0800" w:rsidRDefault="00FD0800" w:rsidP="00FD0800">
            <w:pPr>
              <w:jc w:val="center"/>
            </w:pPr>
            <w:r w:rsidRPr="00FD0800">
              <w:rPr>
                <w:iCs/>
                <w:kern w:val="2"/>
                <w:lang w:eastAsia="ko-KR"/>
              </w:rPr>
              <w:t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деятельность студентов;</w:t>
            </w:r>
            <w:r w:rsidRPr="00FD0800">
              <w:t xml:space="preserve"> Проектная деятельность студентов</w:t>
            </w:r>
          </w:p>
        </w:tc>
      </w:tr>
      <w:tr w:rsidR="00743CBA" w:rsidRPr="00FD0800" w14:paraId="640FFEEC" w14:textId="77777777" w:rsidTr="00743CBA">
        <w:trPr>
          <w:trHeight w:val="718"/>
        </w:trPr>
        <w:tc>
          <w:tcPr>
            <w:tcW w:w="213" w:type="pct"/>
          </w:tcPr>
          <w:p w14:paraId="46A2A9DE" w14:textId="54B39E9E" w:rsidR="00743CBA" w:rsidRDefault="00743CBA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t>5</w:t>
            </w:r>
          </w:p>
        </w:tc>
        <w:tc>
          <w:tcPr>
            <w:tcW w:w="786" w:type="pct"/>
            <w:vAlign w:val="center"/>
          </w:tcPr>
          <w:p w14:paraId="695B7B51" w14:textId="1175D12D" w:rsidR="00743CBA" w:rsidRDefault="00743CBA" w:rsidP="006B7910">
            <w:pPr>
              <w:jc w:val="center"/>
            </w:pPr>
            <w:r w:rsidRPr="00743CBA">
              <w:t>Нормативно-правовое обеспечение профессиональной деятельности</w:t>
            </w:r>
          </w:p>
        </w:tc>
        <w:tc>
          <w:tcPr>
            <w:tcW w:w="571" w:type="pct"/>
            <w:vAlign w:val="center"/>
          </w:tcPr>
          <w:p w14:paraId="7596D22D" w14:textId="4F9800EF" w:rsidR="00743CBA" w:rsidRDefault="00743CBA" w:rsidP="00FA3702">
            <w:pPr>
              <w:jc w:val="center"/>
            </w:pPr>
            <w:r>
              <w:t>ОК-4</w:t>
            </w:r>
          </w:p>
        </w:tc>
        <w:tc>
          <w:tcPr>
            <w:tcW w:w="847" w:type="pct"/>
          </w:tcPr>
          <w:p w14:paraId="35DEB309" w14:textId="77777777" w:rsidR="00743CBA" w:rsidRPr="00743CBA" w:rsidRDefault="00743CBA" w:rsidP="00C741D4">
            <w:pPr>
              <w:jc w:val="center"/>
            </w:pPr>
            <w:r w:rsidRPr="00743CBA">
              <w:t>Гражданское</w:t>
            </w:r>
          </w:p>
          <w:p w14:paraId="3B8735FD" w14:textId="77777777" w:rsidR="00743CBA" w:rsidRPr="00743CBA" w:rsidRDefault="00743CBA" w:rsidP="00C741D4">
            <w:pPr>
              <w:jc w:val="center"/>
            </w:pPr>
            <w:r w:rsidRPr="00743CBA">
              <w:t>Патриотическое</w:t>
            </w:r>
          </w:p>
          <w:p w14:paraId="4D2EFCF5" w14:textId="77777777" w:rsidR="00743CBA" w:rsidRPr="00743CBA" w:rsidRDefault="00743CBA" w:rsidP="00C741D4">
            <w:pPr>
              <w:jc w:val="center"/>
            </w:pPr>
            <w:r w:rsidRPr="00743CBA">
              <w:t xml:space="preserve">Духовно-нравственное </w:t>
            </w:r>
          </w:p>
          <w:p w14:paraId="1EAB18E0" w14:textId="77777777" w:rsidR="00743CBA" w:rsidRPr="00743CBA" w:rsidRDefault="00743CBA" w:rsidP="00C741D4">
            <w:pPr>
              <w:jc w:val="center"/>
            </w:pPr>
            <w:r w:rsidRPr="00743CBA">
              <w:t>Научно-образовательное</w:t>
            </w:r>
          </w:p>
          <w:p w14:paraId="24E602FF" w14:textId="77777777" w:rsidR="00743CBA" w:rsidRPr="00743CBA" w:rsidRDefault="00743CBA" w:rsidP="00C741D4">
            <w:pPr>
              <w:jc w:val="center"/>
            </w:pPr>
            <w:r w:rsidRPr="00743CBA">
              <w:t xml:space="preserve">Профессионально-трудовое </w:t>
            </w:r>
          </w:p>
          <w:p w14:paraId="3609FCF0" w14:textId="270DBE44" w:rsidR="00743CBA" w:rsidRPr="00743CBA" w:rsidRDefault="00743CBA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t>Культурно-просветительское</w:t>
            </w:r>
          </w:p>
        </w:tc>
        <w:tc>
          <w:tcPr>
            <w:tcW w:w="855" w:type="pct"/>
            <w:shd w:val="clear" w:color="auto" w:fill="auto"/>
          </w:tcPr>
          <w:p w14:paraId="38394EF1" w14:textId="5548F112" w:rsidR="00743CBA" w:rsidRPr="00743CBA" w:rsidRDefault="00743CBA" w:rsidP="00C741D4">
            <w:pPr>
              <w:jc w:val="center"/>
              <w:rPr>
                <w:iCs/>
              </w:rPr>
            </w:pPr>
            <w:r w:rsidRPr="00743CBA">
              <w:rPr>
                <w:iCs/>
              </w:rPr>
              <w:t>учебно-исследовательская и научно-исследовательская; проектная</w:t>
            </w:r>
          </w:p>
        </w:tc>
        <w:tc>
          <w:tcPr>
            <w:tcW w:w="1728" w:type="pct"/>
          </w:tcPr>
          <w:p w14:paraId="6A552C7C" w14:textId="77777777" w:rsidR="00743CBA" w:rsidRPr="00743CBA" w:rsidRDefault="00743CBA" w:rsidP="00C741D4">
            <w:pPr>
              <w:jc w:val="center"/>
            </w:pPr>
            <w:r w:rsidRPr="00743CBA">
              <w:t>Проектная деятельность студентов; Исследовательская деятельность студентов;</w:t>
            </w:r>
          </w:p>
          <w:p w14:paraId="60986EEE" w14:textId="77777777" w:rsidR="00743CBA" w:rsidRPr="00743CBA" w:rsidRDefault="00743CBA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 xml:space="preserve">Профессионально-ориентированные кейсы; </w:t>
            </w:r>
          </w:p>
          <w:p w14:paraId="09963F88" w14:textId="52E49127" w:rsidR="00743CBA" w:rsidRPr="00743CBA" w:rsidRDefault="00743CBA" w:rsidP="00FD0800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>Организация сотрудничества студентов на занятиях</w:t>
            </w:r>
          </w:p>
        </w:tc>
      </w:tr>
      <w:tr w:rsidR="00743CBA" w:rsidRPr="00FD0800" w14:paraId="4300C154" w14:textId="77777777" w:rsidTr="00743CBA">
        <w:trPr>
          <w:trHeight w:val="718"/>
        </w:trPr>
        <w:tc>
          <w:tcPr>
            <w:tcW w:w="213" w:type="pct"/>
          </w:tcPr>
          <w:p w14:paraId="1198FE46" w14:textId="0F059527" w:rsidR="00743CBA" w:rsidRDefault="00743CBA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t>6</w:t>
            </w:r>
          </w:p>
        </w:tc>
        <w:tc>
          <w:tcPr>
            <w:tcW w:w="786" w:type="pct"/>
            <w:vAlign w:val="center"/>
          </w:tcPr>
          <w:p w14:paraId="355F6F44" w14:textId="450CBCF4" w:rsidR="00743CBA" w:rsidRPr="00743CBA" w:rsidRDefault="00743CBA" w:rsidP="006B7910">
            <w:pPr>
              <w:jc w:val="center"/>
            </w:pPr>
            <w:r w:rsidRPr="00743CBA">
              <w:t>Русский язык и культура речи</w:t>
            </w:r>
          </w:p>
        </w:tc>
        <w:tc>
          <w:tcPr>
            <w:tcW w:w="571" w:type="pct"/>
            <w:vAlign w:val="center"/>
          </w:tcPr>
          <w:p w14:paraId="293C4125" w14:textId="45EBB451" w:rsidR="00743CBA" w:rsidRDefault="00743CBA" w:rsidP="00FA3702">
            <w:pPr>
              <w:jc w:val="center"/>
            </w:pPr>
            <w:r>
              <w:t>ОК-5</w:t>
            </w:r>
          </w:p>
        </w:tc>
        <w:tc>
          <w:tcPr>
            <w:tcW w:w="847" w:type="pct"/>
          </w:tcPr>
          <w:p w14:paraId="76847D07" w14:textId="77777777" w:rsidR="00743CBA" w:rsidRPr="00743CBA" w:rsidRDefault="00743CBA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>Гражданское</w:t>
            </w:r>
          </w:p>
          <w:p w14:paraId="53BD7CCA" w14:textId="77777777" w:rsidR="00743CBA" w:rsidRPr="00743CBA" w:rsidRDefault="00743CBA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>Патриотическое</w:t>
            </w:r>
          </w:p>
          <w:p w14:paraId="276925FB" w14:textId="77777777" w:rsidR="00743CBA" w:rsidRPr="00743CBA" w:rsidRDefault="00743CBA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>Духовно-нравственное Профессионально-трудовое</w:t>
            </w:r>
          </w:p>
          <w:p w14:paraId="079C0030" w14:textId="07E2C46F" w:rsidR="00743CBA" w:rsidRPr="00743CBA" w:rsidRDefault="00743CBA" w:rsidP="00C741D4">
            <w:pPr>
              <w:jc w:val="center"/>
            </w:pPr>
            <w:r w:rsidRPr="00743CBA">
              <w:rPr>
                <w:iCs/>
                <w:kern w:val="2"/>
                <w:lang w:eastAsia="ko-KR"/>
              </w:rPr>
              <w:t>Культурно-просветительское</w:t>
            </w:r>
          </w:p>
        </w:tc>
        <w:tc>
          <w:tcPr>
            <w:tcW w:w="855" w:type="pct"/>
            <w:shd w:val="clear" w:color="auto" w:fill="auto"/>
          </w:tcPr>
          <w:p w14:paraId="06BFD974" w14:textId="21969D49" w:rsidR="00743CBA" w:rsidRPr="00743CBA" w:rsidRDefault="00743CBA" w:rsidP="00C741D4">
            <w:pPr>
              <w:jc w:val="center"/>
              <w:rPr>
                <w:iCs/>
              </w:rPr>
            </w:pPr>
            <w:r w:rsidRPr="00743CBA">
              <w:rPr>
                <w:iCs/>
              </w:rPr>
              <w:t>Учебно-исследовательская и научно-исследовательская</w:t>
            </w:r>
          </w:p>
        </w:tc>
        <w:tc>
          <w:tcPr>
            <w:tcW w:w="1728" w:type="pct"/>
          </w:tcPr>
          <w:p w14:paraId="0905EA78" w14:textId="2A1CAD85" w:rsidR="00743CBA" w:rsidRPr="00743CBA" w:rsidRDefault="00743CBA" w:rsidP="00C741D4">
            <w:pPr>
              <w:jc w:val="center"/>
            </w:pPr>
            <w:r w:rsidRPr="00743CBA">
              <w:rPr>
                <w:iCs/>
                <w:kern w:val="2"/>
                <w:lang w:eastAsia="ko-KR"/>
              </w:rPr>
              <w:t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деятельность студентов</w:t>
            </w:r>
          </w:p>
        </w:tc>
      </w:tr>
      <w:tr w:rsidR="00743CBA" w:rsidRPr="00FD0800" w14:paraId="1617B1B6" w14:textId="77777777" w:rsidTr="00743CBA">
        <w:trPr>
          <w:trHeight w:val="718"/>
        </w:trPr>
        <w:tc>
          <w:tcPr>
            <w:tcW w:w="213" w:type="pct"/>
          </w:tcPr>
          <w:p w14:paraId="297CDD72" w14:textId="2609628B" w:rsidR="00743CBA" w:rsidRDefault="00743CBA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t>7</w:t>
            </w:r>
          </w:p>
        </w:tc>
        <w:tc>
          <w:tcPr>
            <w:tcW w:w="786" w:type="pct"/>
            <w:vAlign w:val="center"/>
          </w:tcPr>
          <w:p w14:paraId="36481F01" w14:textId="70FB3833" w:rsidR="00743CBA" w:rsidRPr="00743CBA" w:rsidRDefault="00743CBA" w:rsidP="006B7910">
            <w:pPr>
              <w:jc w:val="center"/>
            </w:pPr>
            <w:r w:rsidRPr="00743CBA">
              <w:t>Иностранный язык</w:t>
            </w:r>
          </w:p>
        </w:tc>
        <w:tc>
          <w:tcPr>
            <w:tcW w:w="571" w:type="pct"/>
            <w:vAlign w:val="center"/>
          </w:tcPr>
          <w:p w14:paraId="07DA32DF" w14:textId="5E31A4EF" w:rsidR="00743CBA" w:rsidRDefault="00743CBA" w:rsidP="00FA3702">
            <w:pPr>
              <w:jc w:val="center"/>
            </w:pPr>
            <w:r>
              <w:t>ОК-5</w:t>
            </w:r>
          </w:p>
        </w:tc>
        <w:tc>
          <w:tcPr>
            <w:tcW w:w="847" w:type="pct"/>
          </w:tcPr>
          <w:p w14:paraId="31A4B227" w14:textId="77777777" w:rsidR="00743CBA" w:rsidRPr="00743CBA" w:rsidRDefault="00743CBA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>Гражданское</w:t>
            </w:r>
          </w:p>
          <w:p w14:paraId="165343E2" w14:textId="77777777" w:rsidR="00743CBA" w:rsidRPr="00743CBA" w:rsidRDefault="00743CBA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>Патриотическое</w:t>
            </w:r>
          </w:p>
          <w:p w14:paraId="135FFF8C" w14:textId="77777777" w:rsidR="00743CBA" w:rsidRPr="00743CBA" w:rsidRDefault="00743CBA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 xml:space="preserve">Духовно-нравственное </w:t>
            </w:r>
            <w:r w:rsidRPr="00743CBA">
              <w:rPr>
                <w:iCs/>
                <w:kern w:val="2"/>
                <w:lang w:eastAsia="ko-KR"/>
              </w:rPr>
              <w:lastRenderedPageBreak/>
              <w:t>Профессионально-трудовое</w:t>
            </w:r>
          </w:p>
          <w:p w14:paraId="58DE4FC1" w14:textId="64DB4FCC" w:rsidR="00743CBA" w:rsidRPr="00743CBA" w:rsidRDefault="00743CBA" w:rsidP="00C741D4">
            <w:pPr>
              <w:jc w:val="center"/>
            </w:pPr>
            <w:r w:rsidRPr="00743CBA">
              <w:rPr>
                <w:iCs/>
                <w:kern w:val="2"/>
                <w:lang w:eastAsia="ko-KR"/>
              </w:rPr>
              <w:t>Культурно-просветительское</w:t>
            </w:r>
          </w:p>
        </w:tc>
        <w:tc>
          <w:tcPr>
            <w:tcW w:w="855" w:type="pct"/>
            <w:shd w:val="clear" w:color="auto" w:fill="auto"/>
          </w:tcPr>
          <w:p w14:paraId="63A68889" w14:textId="4C913491" w:rsidR="00743CBA" w:rsidRPr="00743CBA" w:rsidRDefault="00743CBA" w:rsidP="00C741D4">
            <w:pPr>
              <w:jc w:val="center"/>
              <w:rPr>
                <w:iCs/>
              </w:rPr>
            </w:pPr>
            <w:r w:rsidRPr="00743CBA">
              <w:rPr>
                <w:iCs/>
              </w:rPr>
              <w:lastRenderedPageBreak/>
              <w:t>Учебно-исследовательская и научно-исследовательская</w:t>
            </w:r>
          </w:p>
        </w:tc>
        <w:tc>
          <w:tcPr>
            <w:tcW w:w="1728" w:type="pct"/>
          </w:tcPr>
          <w:p w14:paraId="06D0DF6B" w14:textId="799A6CAC" w:rsidR="00743CBA" w:rsidRPr="00743CBA" w:rsidRDefault="00743CBA" w:rsidP="00C741D4">
            <w:pPr>
              <w:jc w:val="center"/>
            </w:pPr>
            <w:r w:rsidRPr="00743CBA">
              <w:rPr>
                <w:iCs/>
                <w:kern w:val="2"/>
                <w:lang w:eastAsia="ko-KR"/>
              </w:rPr>
              <w:t xml:space="preserve"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</w:t>
            </w:r>
            <w:r w:rsidRPr="00743CBA">
              <w:rPr>
                <w:iCs/>
                <w:kern w:val="2"/>
                <w:lang w:eastAsia="ko-KR"/>
              </w:rPr>
              <w:lastRenderedPageBreak/>
              <w:t>деятельность студентов</w:t>
            </w:r>
          </w:p>
        </w:tc>
      </w:tr>
      <w:tr w:rsidR="00743CBA" w:rsidRPr="00FD0800" w14:paraId="59B0A4C6" w14:textId="77777777" w:rsidTr="00743CBA">
        <w:trPr>
          <w:trHeight w:val="718"/>
        </w:trPr>
        <w:tc>
          <w:tcPr>
            <w:tcW w:w="213" w:type="pct"/>
          </w:tcPr>
          <w:p w14:paraId="11201263" w14:textId="68AE2E86" w:rsidR="00743CBA" w:rsidRDefault="00743CBA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lastRenderedPageBreak/>
              <w:t>8</w:t>
            </w:r>
          </w:p>
        </w:tc>
        <w:tc>
          <w:tcPr>
            <w:tcW w:w="786" w:type="pct"/>
            <w:vAlign w:val="center"/>
          </w:tcPr>
          <w:p w14:paraId="166E1B63" w14:textId="74B8CD43" w:rsidR="00743CBA" w:rsidRPr="00743CBA" w:rsidRDefault="00743CBA" w:rsidP="006B7910">
            <w:pPr>
              <w:jc w:val="center"/>
            </w:pPr>
            <w:r w:rsidRPr="00743CBA">
              <w:t>Культурология (учебное событие)</w:t>
            </w:r>
          </w:p>
        </w:tc>
        <w:tc>
          <w:tcPr>
            <w:tcW w:w="571" w:type="pct"/>
            <w:vAlign w:val="center"/>
          </w:tcPr>
          <w:p w14:paraId="191D5A04" w14:textId="30C2CB14" w:rsidR="00743CBA" w:rsidRDefault="00743CBA" w:rsidP="00FA3702">
            <w:pPr>
              <w:jc w:val="center"/>
            </w:pPr>
            <w:r>
              <w:t>ОК-6</w:t>
            </w:r>
          </w:p>
        </w:tc>
        <w:tc>
          <w:tcPr>
            <w:tcW w:w="847" w:type="pct"/>
          </w:tcPr>
          <w:p w14:paraId="4A9C87D7" w14:textId="77777777" w:rsidR="00743CBA" w:rsidRPr="00743CBA" w:rsidRDefault="00743CBA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>Гражданское</w:t>
            </w:r>
          </w:p>
          <w:p w14:paraId="72141094" w14:textId="77777777" w:rsidR="00743CBA" w:rsidRPr="00743CBA" w:rsidRDefault="00743CBA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>Патриотическое</w:t>
            </w:r>
          </w:p>
          <w:p w14:paraId="06CCF6EE" w14:textId="77777777" w:rsidR="00743CBA" w:rsidRPr="00743CBA" w:rsidRDefault="00743CBA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 xml:space="preserve">Духовно-нравственное </w:t>
            </w:r>
          </w:p>
          <w:p w14:paraId="0029B100" w14:textId="77777777" w:rsidR="00743CBA" w:rsidRPr="00743CBA" w:rsidRDefault="00743CBA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>Научно-образовательное</w:t>
            </w:r>
          </w:p>
          <w:p w14:paraId="16131602" w14:textId="5A780ABD" w:rsidR="00743CBA" w:rsidRPr="00743CBA" w:rsidRDefault="00743CBA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>Культурно-просветительское</w:t>
            </w:r>
          </w:p>
        </w:tc>
        <w:tc>
          <w:tcPr>
            <w:tcW w:w="855" w:type="pct"/>
            <w:shd w:val="clear" w:color="auto" w:fill="auto"/>
          </w:tcPr>
          <w:p w14:paraId="4A40E847" w14:textId="77777777" w:rsidR="00743CBA" w:rsidRPr="00743CBA" w:rsidRDefault="00743CBA" w:rsidP="00C741D4">
            <w:pPr>
              <w:jc w:val="center"/>
              <w:rPr>
                <w:iCs/>
              </w:rPr>
            </w:pPr>
            <w:r w:rsidRPr="00743CBA">
              <w:rPr>
                <w:iCs/>
              </w:rPr>
              <w:t>Учебно-исследовательская и научно-исследовательская,</w:t>
            </w:r>
          </w:p>
          <w:p w14:paraId="75401A4C" w14:textId="371BB812" w:rsidR="00743CBA" w:rsidRPr="00743CBA" w:rsidRDefault="00743CBA" w:rsidP="00C741D4">
            <w:pPr>
              <w:jc w:val="center"/>
              <w:rPr>
                <w:iCs/>
              </w:rPr>
            </w:pPr>
            <w:r w:rsidRPr="00743CBA">
              <w:rPr>
                <w:iCs/>
              </w:rPr>
              <w:t>Социокультурная</w:t>
            </w:r>
          </w:p>
        </w:tc>
        <w:tc>
          <w:tcPr>
            <w:tcW w:w="1728" w:type="pct"/>
          </w:tcPr>
          <w:p w14:paraId="3D7160EF" w14:textId="77777777" w:rsidR="00743CBA" w:rsidRPr="00743CBA" w:rsidRDefault="00743CBA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>Привлечение внимания студентов к ценностному аспекту изучаемых явлений и процессов; Демонстрация студентам примеров ответственного, гражданского поведения, проявления человеколюбия и добросердечности;</w:t>
            </w:r>
          </w:p>
          <w:p w14:paraId="373DD211" w14:textId="41A074DC" w:rsidR="00743CBA" w:rsidRPr="00743CBA" w:rsidRDefault="00743CBA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>Исследовательская деятельность студентов</w:t>
            </w:r>
          </w:p>
        </w:tc>
      </w:tr>
      <w:tr w:rsidR="00743CBA" w:rsidRPr="00FD0800" w14:paraId="2F66AABA" w14:textId="77777777" w:rsidTr="00743CBA">
        <w:trPr>
          <w:trHeight w:val="718"/>
        </w:trPr>
        <w:tc>
          <w:tcPr>
            <w:tcW w:w="213" w:type="pct"/>
          </w:tcPr>
          <w:p w14:paraId="449976AC" w14:textId="10B07AD0" w:rsidR="00743CBA" w:rsidRDefault="00743CBA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t>9</w:t>
            </w:r>
          </w:p>
        </w:tc>
        <w:tc>
          <w:tcPr>
            <w:tcW w:w="786" w:type="pct"/>
            <w:vAlign w:val="center"/>
          </w:tcPr>
          <w:p w14:paraId="4E6A74CF" w14:textId="69A5A830" w:rsidR="00743CBA" w:rsidRPr="00743CBA" w:rsidRDefault="00743CBA" w:rsidP="006B7910">
            <w:pPr>
              <w:jc w:val="center"/>
            </w:pPr>
            <w:r w:rsidRPr="00743CBA">
              <w:t>Социальное проектирование (учебное событие)</w:t>
            </w:r>
          </w:p>
        </w:tc>
        <w:tc>
          <w:tcPr>
            <w:tcW w:w="571" w:type="pct"/>
            <w:vAlign w:val="center"/>
          </w:tcPr>
          <w:p w14:paraId="650FF83F" w14:textId="55E7CBDA" w:rsidR="00743CBA" w:rsidRDefault="00743CBA" w:rsidP="00FA3702">
            <w:pPr>
              <w:jc w:val="center"/>
            </w:pPr>
            <w:r>
              <w:t>ОК-6</w:t>
            </w:r>
          </w:p>
        </w:tc>
        <w:tc>
          <w:tcPr>
            <w:tcW w:w="847" w:type="pct"/>
          </w:tcPr>
          <w:p w14:paraId="38A2173B" w14:textId="77777777" w:rsidR="00743CBA" w:rsidRPr="00743CBA" w:rsidRDefault="00743CBA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>Гражданское</w:t>
            </w:r>
          </w:p>
          <w:p w14:paraId="3D621783" w14:textId="77777777" w:rsidR="00743CBA" w:rsidRPr="00743CBA" w:rsidRDefault="00743CBA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>Патриотическое</w:t>
            </w:r>
          </w:p>
          <w:p w14:paraId="772CD7B3" w14:textId="77777777" w:rsidR="00743CBA" w:rsidRPr="00743CBA" w:rsidRDefault="00743CBA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 xml:space="preserve">Духовно-нравственное </w:t>
            </w:r>
          </w:p>
          <w:p w14:paraId="0E5BE970" w14:textId="77777777" w:rsidR="00743CBA" w:rsidRPr="00743CBA" w:rsidRDefault="00743CBA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>Научно-образовательное</w:t>
            </w:r>
          </w:p>
          <w:p w14:paraId="30B37AEE" w14:textId="77172774" w:rsidR="00743CBA" w:rsidRPr="00743CBA" w:rsidRDefault="00743CBA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>Культурно-просветительское</w:t>
            </w:r>
          </w:p>
        </w:tc>
        <w:tc>
          <w:tcPr>
            <w:tcW w:w="855" w:type="pct"/>
            <w:shd w:val="clear" w:color="auto" w:fill="auto"/>
          </w:tcPr>
          <w:p w14:paraId="4E518F11" w14:textId="77777777" w:rsidR="00743CBA" w:rsidRPr="00743CBA" w:rsidRDefault="00743CBA" w:rsidP="00C741D4">
            <w:pPr>
              <w:jc w:val="center"/>
              <w:rPr>
                <w:iCs/>
              </w:rPr>
            </w:pPr>
            <w:r w:rsidRPr="00743CBA">
              <w:rPr>
                <w:iCs/>
              </w:rPr>
              <w:t>Проектная,</w:t>
            </w:r>
          </w:p>
          <w:p w14:paraId="707FC178" w14:textId="29EA57AB" w:rsidR="00743CBA" w:rsidRPr="00743CBA" w:rsidRDefault="00743CBA" w:rsidP="00C741D4">
            <w:pPr>
              <w:jc w:val="center"/>
              <w:rPr>
                <w:iCs/>
              </w:rPr>
            </w:pPr>
            <w:r w:rsidRPr="00743CBA">
              <w:rPr>
                <w:iCs/>
              </w:rPr>
              <w:t>Учебно-исследовательская</w:t>
            </w:r>
          </w:p>
        </w:tc>
        <w:tc>
          <w:tcPr>
            <w:tcW w:w="1728" w:type="pct"/>
          </w:tcPr>
          <w:p w14:paraId="702DFD98" w14:textId="1E320275" w:rsidR="00743CBA" w:rsidRPr="00743CBA" w:rsidRDefault="00743CBA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rPr>
                <w:iCs/>
                <w:kern w:val="2"/>
                <w:lang w:eastAsia="ko-KR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занятиях; Проектная деятельность студентов; Интерактивные формы работы со студентами</w:t>
            </w:r>
          </w:p>
        </w:tc>
      </w:tr>
      <w:tr w:rsidR="0041361C" w:rsidRPr="00FD0800" w14:paraId="0C84EA64" w14:textId="77777777" w:rsidTr="00743CBA">
        <w:trPr>
          <w:trHeight w:val="718"/>
        </w:trPr>
        <w:tc>
          <w:tcPr>
            <w:tcW w:w="213" w:type="pct"/>
          </w:tcPr>
          <w:p w14:paraId="0615CFA6" w14:textId="21DCC49E" w:rsidR="0041361C" w:rsidRDefault="0041361C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t>10</w:t>
            </w:r>
          </w:p>
        </w:tc>
        <w:tc>
          <w:tcPr>
            <w:tcW w:w="786" w:type="pct"/>
            <w:vAlign w:val="center"/>
          </w:tcPr>
          <w:p w14:paraId="0DCBC835" w14:textId="1A9A05CA" w:rsidR="0041361C" w:rsidRPr="00743CBA" w:rsidRDefault="0041361C" w:rsidP="006B7910">
            <w:pPr>
              <w:jc w:val="center"/>
            </w:pPr>
            <w:r w:rsidRPr="0041361C">
              <w:t>Психология</w:t>
            </w:r>
          </w:p>
        </w:tc>
        <w:tc>
          <w:tcPr>
            <w:tcW w:w="571" w:type="pct"/>
            <w:vAlign w:val="center"/>
          </w:tcPr>
          <w:p w14:paraId="5DCC55DF" w14:textId="0E219BD3" w:rsidR="0041361C" w:rsidRDefault="0041361C" w:rsidP="00FA3702">
            <w:pPr>
              <w:jc w:val="center"/>
            </w:pPr>
            <w:r>
              <w:t>ОК-6</w:t>
            </w:r>
          </w:p>
        </w:tc>
        <w:tc>
          <w:tcPr>
            <w:tcW w:w="847" w:type="pct"/>
          </w:tcPr>
          <w:p w14:paraId="0F19791A" w14:textId="77777777" w:rsidR="0041361C" w:rsidRPr="0041361C" w:rsidRDefault="0041361C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41361C">
              <w:rPr>
                <w:iCs/>
                <w:kern w:val="2"/>
                <w:lang w:eastAsia="ko-KR"/>
              </w:rPr>
              <w:t>Гражданское</w:t>
            </w:r>
          </w:p>
          <w:p w14:paraId="5F479423" w14:textId="77777777" w:rsidR="0041361C" w:rsidRPr="0041361C" w:rsidRDefault="0041361C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41361C">
              <w:rPr>
                <w:iCs/>
                <w:kern w:val="2"/>
                <w:lang w:eastAsia="ko-KR"/>
              </w:rPr>
              <w:t>Патриотическое</w:t>
            </w:r>
          </w:p>
          <w:p w14:paraId="580AFDAC" w14:textId="77777777" w:rsidR="0041361C" w:rsidRPr="0041361C" w:rsidRDefault="0041361C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41361C">
              <w:rPr>
                <w:iCs/>
                <w:kern w:val="2"/>
                <w:lang w:eastAsia="ko-KR"/>
              </w:rPr>
              <w:t>Духовно-нравственное Профессионально-трудовое</w:t>
            </w:r>
          </w:p>
          <w:p w14:paraId="030723D5" w14:textId="38B28C19" w:rsidR="0041361C" w:rsidRPr="0041361C" w:rsidRDefault="0041361C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41361C">
              <w:rPr>
                <w:iCs/>
                <w:kern w:val="2"/>
                <w:lang w:eastAsia="ko-KR"/>
              </w:rPr>
              <w:t>Научно-образовательное</w:t>
            </w:r>
          </w:p>
        </w:tc>
        <w:tc>
          <w:tcPr>
            <w:tcW w:w="855" w:type="pct"/>
            <w:shd w:val="clear" w:color="auto" w:fill="auto"/>
          </w:tcPr>
          <w:p w14:paraId="34B5620A" w14:textId="77777777" w:rsidR="0041361C" w:rsidRPr="0041361C" w:rsidRDefault="0041361C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41361C">
              <w:rPr>
                <w:iCs/>
                <w:kern w:val="2"/>
                <w:lang w:eastAsia="ko-KR"/>
              </w:rPr>
              <w:t>Учебно-исследовательская</w:t>
            </w:r>
          </w:p>
          <w:p w14:paraId="43F6515C" w14:textId="2D7EF3FF" w:rsidR="0041361C" w:rsidRPr="0041361C" w:rsidRDefault="0041361C" w:rsidP="00C741D4">
            <w:pPr>
              <w:jc w:val="center"/>
              <w:rPr>
                <w:iCs/>
              </w:rPr>
            </w:pPr>
            <w:r w:rsidRPr="0041361C">
              <w:rPr>
                <w:iCs/>
                <w:kern w:val="2"/>
                <w:lang w:eastAsia="ko-KR"/>
              </w:rPr>
              <w:t xml:space="preserve">Проектная </w:t>
            </w:r>
          </w:p>
        </w:tc>
        <w:tc>
          <w:tcPr>
            <w:tcW w:w="1728" w:type="pct"/>
          </w:tcPr>
          <w:p w14:paraId="5B9C0BFE" w14:textId="7A6359B8" w:rsidR="0041361C" w:rsidRPr="0041361C" w:rsidRDefault="0041361C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41361C">
              <w:rPr>
                <w:iCs/>
                <w:kern w:val="2"/>
                <w:lang w:eastAsia="ko-KR"/>
              </w:rPr>
              <w:t>Организация работы с социально значимой информацией; Включение в содержание занятий профессионально-ориентированных кейсов с акцентом на этических аспектах профессиональной деятельности; Привлечение внимания студентов к ценностному аспекту изучаемых явлений и процессов; Демонстрация студентам примеров ответственного, гражданского поведения, проявления человеколюбия и добросердечности; Организация сотрудничества студентов на занятиях; Проектная деятельность студентов</w:t>
            </w:r>
          </w:p>
        </w:tc>
      </w:tr>
      <w:tr w:rsidR="00743CBA" w:rsidRPr="00FD0800" w14:paraId="676B841A" w14:textId="77777777" w:rsidTr="00743CBA">
        <w:trPr>
          <w:trHeight w:val="718"/>
        </w:trPr>
        <w:tc>
          <w:tcPr>
            <w:tcW w:w="213" w:type="pct"/>
          </w:tcPr>
          <w:p w14:paraId="031472BB" w14:textId="2D198243" w:rsidR="00743CBA" w:rsidRDefault="00743CBA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lastRenderedPageBreak/>
              <w:t>1</w:t>
            </w:r>
            <w:r w:rsidR="0041361C">
              <w:rPr>
                <w:bCs/>
                <w:kern w:val="2"/>
                <w:lang w:eastAsia="ko-KR"/>
              </w:rPr>
              <w:t>1</w:t>
            </w:r>
          </w:p>
        </w:tc>
        <w:tc>
          <w:tcPr>
            <w:tcW w:w="786" w:type="pct"/>
            <w:vAlign w:val="center"/>
          </w:tcPr>
          <w:p w14:paraId="4282322C" w14:textId="0484875E" w:rsidR="00743CBA" w:rsidRPr="00743CBA" w:rsidRDefault="00743CBA" w:rsidP="006B7910">
            <w:pPr>
              <w:jc w:val="center"/>
            </w:pPr>
            <w:r w:rsidRPr="00743CBA">
              <w:t>Основы научно-исследовательской деятельности</w:t>
            </w:r>
          </w:p>
        </w:tc>
        <w:tc>
          <w:tcPr>
            <w:tcW w:w="571" w:type="pct"/>
            <w:vAlign w:val="center"/>
          </w:tcPr>
          <w:p w14:paraId="17CB8B58" w14:textId="017EC3B4" w:rsidR="00743CBA" w:rsidRDefault="00743CBA" w:rsidP="00FA3702">
            <w:pPr>
              <w:jc w:val="center"/>
            </w:pPr>
            <w:r>
              <w:t>ОК-7</w:t>
            </w:r>
          </w:p>
        </w:tc>
        <w:tc>
          <w:tcPr>
            <w:tcW w:w="847" w:type="pct"/>
          </w:tcPr>
          <w:p w14:paraId="46F6CEEE" w14:textId="77777777" w:rsidR="00743CBA" w:rsidRPr="00743CBA" w:rsidRDefault="00743CBA" w:rsidP="00C741D4">
            <w:pPr>
              <w:jc w:val="center"/>
            </w:pPr>
            <w:r w:rsidRPr="00743CBA">
              <w:t>Гражданское</w:t>
            </w:r>
          </w:p>
          <w:p w14:paraId="056D5403" w14:textId="77777777" w:rsidR="00743CBA" w:rsidRPr="00743CBA" w:rsidRDefault="00743CBA" w:rsidP="00C741D4">
            <w:pPr>
              <w:jc w:val="center"/>
            </w:pPr>
            <w:r w:rsidRPr="00743CBA">
              <w:t>Патриотическое</w:t>
            </w:r>
          </w:p>
          <w:p w14:paraId="4E3C9882" w14:textId="77777777" w:rsidR="00743CBA" w:rsidRPr="00743CBA" w:rsidRDefault="00743CBA" w:rsidP="00C741D4">
            <w:pPr>
              <w:jc w:val="center"/>
            </w:pPr>
            <w:r w:rsidRPr="00743CBA">
              <w:t xml:space="preserve">Духовно-нравственное </w:t>
            </w:r>
          </w:p>
          <w:p w14:paraId="05B38D85" w14:textId="77777777" w:rsidR="00743CBA" w:rsidRPr="00743CBA" w:rsidRDefault="00743CBA" w:rsidP="00C741D4">
            <w:pPr>
              <w:jc w:val="center"/>
            </w:pPr>
            <w:r w:rsidRPr="00743CBA">
              <w:t>Научно-образовательное</w:t>
            </w:r>
          </w:p>
          <w:p w14:paraId="76AD72C7" w14:textId="7D85CA90" w:rsidR="00916DE5" w:rsidRPr="00916DE5" w:rsidRDefault="00743CBA" w:rsidP="00916DE5">
            <w:pPr>
              <w:jc w:val="center"/>
              <w:rPr>
                <w:rFonts w:eastAsia="Arial Unicode MS"/>
                <w:lang w:bidi="ru-RU"/>
              </w:rPr>
            </w:pPr>
            <w:r w:rsidRPr="00743CBA">
              <w:t>Профессионально-трудовое</w:t>
            </w:r>
          </w:p>
        </w:tc>
        <w:tc>
          <w:tcPr>
            <w:tcW w:w="855" w:type="pct"/>
            <w:shd w:val="clear" w:color="auto" w:fill="auto"/>
          </w:tcPr>
          <w:p w14:paraId="09495792" w14:textId="77777777" w:rsidR="00743CBA" w:rsidRPr="00743CBA" w:rsidRDefault="00743CBA" w:rsidP="00C741D4">
            <w:pPr>
              <w:jc w:val="center"/>
            </w:pPr>
            <w:r w:rsidRPr="00743CBA">
              <w:t>Научно-исследовательская</w:t>
            </w:r>
          </w:p>
          <w:p w14:paraId="5DB12626" w14:textId="77777777" w:rsidR="00743CBA" w:rsidRPr="00743CBA" w:rsidRDefault="00743CBA" w:rsidP="00C741D4">
            <w:pPr>
              <w:jc w:val="center"/>
            </w:pPr>
            <w:r w:rsidRPr="00743CBA">
              <w:t>Учебно-исследовательская</w:t>
            </w:r>
          </w:p>
          <w:p w14:paraId="771924E4" w14:textId="70115CCA" w:rsidR="00743CBA" w:rsidRPr="00743CBA" w:rsidRDefault="00743CBA" w:rsidP="00C741D4">
            <w:pPr>
              <w:jc w:val="center"/>
              <w:rPr>
                <w:iCs/>
              </w:rPr>
            </w:pPr>
            <w:r w:rsidRPr="00743CBA">
              <w:t>Проектная</w:t>
            </w:r>
          </w:p>
        </w:tc>
        <w:tc>
          <w:tcPr>
            <w:tcW w:w="1728" w:type="pct"/>
          </w:tcPr>
          <w:p w14:paraId="1AA92E8C" w14:textId="65219B2E" w:rsidR="00743CBA" w:rsidRPr="00743CBA" w:rsidRDefault="00743CBA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743CBA">
              <w:t>Исследовательская деятельность студентов; Проектная деятельность студентов; Привлечение внимания студентов к ценностному аспекту изучаемых явлений и процессов; Организация сотрудничества студентов на занятиях</w:t>
            </w:r>
          </w:p>
        </w:tc>
      </w:tr>
      <w:tr w:rsidR="0041361C" w:rsidRPr="00FD0800" w14:paraId="6048586B" w14:textId="77777777" w:rsidTr="00743CBA">
        <w:trPr>
          <w:trHeight w:val="718"/>
        </w:trPr>
        <w:tc>
          <w:tcPr>
            <w:tcW w:w="213" w:type="pct"/>
          </w:tcPr>
          <w:p w14:paraId="5E372F22" w14:textId="1E921A3A" w:rsidR="0041361C" w:rsidRDefault="0041361C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t>12</w:t>
            </w:r>
          </w:p>
        </w:tc>
        <w:tc>
          <w:tcPr>
            <w:tcW w:w="786" w:type="pct"/>
            <w:vAlign w:val="center"/>
          </w:tcPr>
          <w:p w14:paraId="06182530" w14:textId="6783ABE9" w:rsidR="0041361C" w:rsidRPr="00743CBA" w:rsidRDefault="0041361C" w:rsidP="006B7910">
            <w:pPr>
              <w:jc w:val="center"/>
            </w:pPr>
            <w:r w:rsidRPr="00916DE5">
              <w:t>Стратегии личностно - профессионального развития</w:t>
            </w:r>
          </w:p>
        </w:tc>
        <w:tc>
          <w:tcPr>
            <w:tcW w:w="571" w:type="pct"/>
            <w:vAlign w:val="center"/>
          </w:tcPr>
          <w:p w14:paraId="67576340" w14:textId="10A64E74" w:rsidR="0041361C" w:rsidRDefault="0041361C" w:rsidP="00FA3702">
            <w:pPr>
              <w:jc w:val="center"/>
            </w:pPr>
            <w:r>
              <w:t>ОК-7</w:t>
            </w:r>
          </w:p>
        </w:tc>
        <w:tc>
          <w:tcPr>
            <w:tcW w:w="847" w:type="pct"/>
          </w:tcPr>
          <w:p w14:paraId="4DF983F3" w14:textId="77777777" w:rsidR="0041361C" w:rsidRPr="0041361C" w:rsidRDefault="0041361C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41361C">
              <w:rPr>
                <w:iCs/>
                <w:kern w:val="2"/>
                <w:lang w:eastAsia="ko-KR"/>
              </w:rPr>
              <w:t>Гражданское</w:t>
            </w:r>
          </w:p>
          <w:p w14:paraId="7847CF6D" w14:textId="77777777" w:rsidR="0041361C" w:rsidRPr="0041361C" w:rsidRDefault="0041361C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41361C">
              <w:rPr>
                <w:iCs/>
                <w:kern w:val="2"/>
                <w:lang w:eastAsia="ko-KR"/>
              </w:rPr>
              <w:t>Патриотическое</w:t>
            </w:r>
          </w:p>
          <w:p w14:paraId="75ED73BE" w14:textId="77777777" w:rsidR="0041361C" w:rsidRPr="0041361C" w:rsidRDefault="0041361C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41361C">
              <w:rPr>
                <w:iCs/>
                <w:kern w:val="2"/>
                <w:lang w:eastAsia="ko-KR"/>
              </w:rPr>
              <w:t>Духовно-нравственное Профессионально-трудовое</w:t>
            </w:r>
          </w:p>
          <w:p w14:paraId="317E367C" w14:textId="77777777" w:rsidR="0041361C" w:rsidRPr="0041361C" w:rsidRDefault="0041361C" w:rsidP="00C741D4">
            <w:pPr>
              <w:jc w:val="center"/>
              <w:rPr>
                <w:iCs/>
                <w:kern w:val="2"/>
                <w:lang w:eastAsia="ko-KR"/>
              </w:rPr>
            </w:pPr>
            <w:proofErr w:type="spellStart"/>
            <w:r w:rsidRPr="0041361C">
              <w:rPr>
                <w:iCs/>
                <w:kern w:val="2"/>
                <w:lang w:eastAsia="ko-KR"/>
              </w:rPr>
              <w:t>Здоровьесберегающее</w:t>
            </w:r>
            <w:proofErr w:type="spellEnd"/>
            <w:r w:rsidRPr="0041361C">
              <w:rPr>
                <w:iCs/>
                <w:kern w:val="2"/>
                <w:lang w:eastAsia="ko-KR"/>
              </w:rPr>
              <w:t xml:space="preserve"> </w:t>
            </w:r>
          </w:p>
          <w:p w14:paraId="1E876CA9" w14:textId="51FD13A1" w:rsidR="0041361C" w:rsidRPr="0041361C" w:rsidRDefault="0041361C" w:rsidP="00C741D4">
            <w:pPr>
              <w:jc w:val="center"/>
            </w:pPr>
            <w:r w:rsidRPr="0041361C">
              <w:rPr>
                <w:iCs/>
                <w:kern w:val="2"/>
                <w:lang w:eastAsia="ko-KR"/>
              </w:rPr>
              <w:t>Научно-образовательное</w:t>
            </w:r>
          </w:p>
        </w:tc>
        <w:tc>
          <w:tcPr>
            <w:tcW w:w="855" w:type="pct"/>
            <w:shd w:val="clear" w:color="auto" w:fill="auto"/>
          </w:tcPr>
          <w:p w14:paraId="74E6E67F" w14:textId="77777777" w:rsidR="0041361C" w:rsidRPr="0041361C" w:rsidRDefault="0041361C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41361C">
              <w:rPr>
                <w:iCs/>
                <w:kern w:val="2"/>
                <w:lang w:eastAsia="ko-KR"/>
              </w:rPr>
              <w:t>Учебно-исследовательская</w:t>
            </w:r>
          </w:p>
          <w:p w14:paraId="59257C43" w14:textId="77777777" w:rsidR="0041361C" w:rsidRPr="0041361C" w:rsidRDefault="0041361C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41361C">
              <w:rPr>
                <w:iCs/>
                <w:kern w:val="2"/>
                <w:lang w:eastAsia="ko-KR"/>
              </w:rPr>
              <w:t>Научно-исследовательская</w:t>
            </w:r>
          </w:p>
          <w:p w14:paraId="4C606423" w14:textId="0E1D065C" w:rsidR="0041361C" w:rsidRPr="0041361C" w:rsidRDefault="0041361C" w:rsidP="00C741D4">
            <w:pPr>
              <w:jc w:val="center"/>
            </w:pPr>
            <w:r w:rsidRPr="0041361C">
              <w:rPr>
                <w:iCs/>
                <w:kern w:val="2"/>
                <w:lang w:eastAsia="ko-KR"/>
              </w:rPr>
              <w:t>Проектная</w:t>
            </w:r>
          </w:p>
        </w:tc>
        <w:tc>
          <w:tcPr>
            <w:tcW w:w="1728" w:type="pct"/>
          </w:tcPr>
          <w:p w14:paraId="28EE7D44" w14:textId="0A89C01B" w:rsidR="0041361C" w:rsidRPr="0041361C" w:rsidRDefault="0041361C" w:rsidP="00C741D4">
            <w:pPr>
              <w:jc w:val="center"/>
            </w:pPr>
            <w:r w:rsidRPr="0041361C">
              <w:rPr>
                <w:iCs/>
                <w:kern w:val="2"/>
                <w:lang w:eastAsia="ko-KR"/>
              </w:rPr>
              <w:t>Интерактивные формы работы со студентами; Привлечение внимания студентов к ценностному аспекту изучаемых явлений и процессов; Организация сотрудничества студентов на занятиях; Профессионально-ориентированные кейсы; Проектная деятельность студентов; 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</w:tc>
      </w:tr>
      <w:tr w:rsidR="0041361C" w:rsidRPr="00FD0800" w14:paraId="22FD5D8D" w14:textId="77777777" w:rsidTr="00743CBA">
        <w:trPr>
          <w:trHeight w:val="718"/>
        </w:trPr>
        <w:tc>
          <w:tcPr>
            <w:tcW w:w="213" w:type="pct"/>
          </w:tcPr>
          <w:p w14:paraId="764C5582" w14:textId="2C4C81F0" w:rsidR="0041361C" w:rsidRDefault="0041361C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t>13</w:t>
            </w:r>
          </w:p>
        </w:tc>
        <w:tc>
          <w:tcPr>
            <w:tcW w:w="786" w:type="pct"/>
            <w:vAlign w:val="center"/>
          </w:tcPr>
          <w:p w14:paraId="697957DB" w14:textId="57AFB662" w:rsidR="0041361C" w:rsidRPr="00916DE5" w:rsidRDefault="0041361C" w:rsidP="006B7910">
            <w:pPr>
              <w:jc w:val="center"/>
            </w:pPr>
            <w:r w:rsidRPr="0041361C">
              <w:t>Комплексный экзамен готовности к профессиональной деятельности</w:t>
            </w:r>
          </w:p>
        </w:tc>
        <w:tc>
          <w:tcPr>
            <w:tcW w:w="571" w:type="pct"/>
            <w:vAlign w:val="center"/>
          </w:tcPr>
          <w:p w14:paraId="6F2C6185" w14:textId="0A796026" w:rsidR="0041361C" w:rsidRDefault="0041361C" w:rsidP="00FA3702">
            <w:pPr>
              <w:jc w:val="center"/>
            </w:pPr>
            <w:r>
              <w:t>ОК-7</w:t>
            </w:r>
          </w:p>
        </w:tc>
        <w:tc>
          <w:tcPr>
            <w:tcW w:w="847" w:type="pct"/>
          </w:tcPr>
          <w:p w14:paraId="5C9D536D" w14:textId="77777777" w:rsidR="0041361C" w:rsidRPr="0041361C" w:rsidRDefault="0041361C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41361C">
              <w:rPr>
                <w:iCs/>
                <w:kern w:val="2"/>
                <w:lang w:eastAsia="ko-KR"/>
              </w:rPr>
              <w:t>Гражданское</w:t>
            </w:r>
          </w:p>
          <w:p w14:paraId="1A96748F" w14:textId="77777777" w:rsidR="0041361C" w:rsidRPr="0041361C" w:rsidRDefault="0041361C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41361C">
              <w:rPr>
                <w:iCs/>
                <w:kern w:val="2"/>
                <w:lang w:eastAsia="ko-KR"/>
              </w:rPr>
              <w:t>Патриотическое</w:t>
            </w:r>
          </w:p>
          <w:p w14:paraId="1902645F" w14:textId="77777777" w:rsidR="0041361C" w:rsidRPr="0041361C" w:rsidRDefault="0041361C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41361C">
              <w:rPr>
                <w:iCs/>
                <w:kern w:val="2"/>
                <w:lang w:eastAsia="ko-KR"/>
              </w:rPr>
              <w:t>Духовно-нравственное Профессионально-трудовое</w:t>
            </w:r>
          </w:p>
          <w:p w14:paraId="14A619EA" w14:textId="0BD162DD" w:rsidR="0041361C" w:rsidRPr="0041361C" w:rsidRDefault="0041361C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41361C">
              <w:rPr>
                <w:iCs/>
                <w:kern w:val="2"/>
                <w:lang w:eastAsia="ko-KR"/>
              </w:rPr>
              <w:t>Научно-образовательное</w:t>
            </w:r>
          </w:p>
        </w:tc>
        <w:tc>
          <w:tcPr>
            <w:tcW w:w="855" w:type="pct"/>
            <w:shd w:val="clear" w:color="auto" w:fill="auto"/>
          </w:tcPr>
          <w:p w14:paraId="7ACA5D4C" w14:textId="77777777" w:rsidR="0041361C" w:rsidRPr="0041361C" w:rsidRDefault="0041361C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41361C">
              <w:rPr>
                <w:iCs/>
                <w:kern w:val="2"/>
                <w:lang w:eastAsia="ko-KR"/>
              </w:rPr>
              <w:t>Научно-исследовательская</w:t>
            </w:r>
          </w:p>
          <w:p w14:paraId="406A2279" w14:textId="77777777" w:rsidR="0041361C" w:rsidRPr="0041361C" w:rsidRDefault="0041361C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41361C">
              <w:rPr>
                <w:iCs/>
                <w:kern w:val="2"/>
                <w:lang w:eastAsia="ko-KR"/>
              </w:rPr>
              <w:t>Учебно-исследовательская</w:t>
            </w:r>
          </w:p>
          <w:p w14:paraId="433CDD61" w14:textId="42B94B28" w:rsidR="0041361C" w:rsidRPr="0041361C" w:rsidRDefault="0041361C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41361C">
              <w:rPr>
                <w:iCs/>
                <w:kern w:val="2"/>
                <w:lang w:eastAsia="ko-KR"/>
              </w:rPr>
              <w:t>Проектная</w:t>
            </w:r>
          </w:p>
        </w:tc>
        <w:tc>
          <w:tcPr>
            <w:tcW w:w="1728" w:type="pct"/>
          </w:tcPr>
          <w:p w14:paraId="1105B4FF" w14:textId="59851725" w:rsidR="0041361C" w:rsidRPr="0041361C" w:rsidRDefault="0041361C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41361C">
              <w:rPr>
                <w:iCs/>
                <w:kern w:val="2"/>
                <w:lang w:eastAsia="ko-KR"/>
              </w:rPr>
              <w:t>Организация работы с социально значимой информацией; Исследовательская деятельность студентов; Привлечение внимания студентов к ценностному аспекту изучаемых явлений и процессов; 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занятиях; Проектная деятельность студентов</w:t>
            </w:r>
          </w:p>
        </w:tc>
      </w:tr>
      <w:tr w:rsidR="008D6E32" w:rsidRPr="00FD0800" w14:paraId="0AB5B63A" w14:textId="77777777" w:rsidTr="00743CBA">
        <w:trPr>
          <w:trHeight w:val="718"/>
        </w:trPr>
        <w:tc>
          <w:tcPr>
            <w:tcW w:w="213" w:type="pct"/>
          </w:tcPr>
          <w:p w14:paraId="4962626E" w14:textId="784A8C38" w:rsidR="008D6E32" w:rsidRDefault="008D6E32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t>14</w:t>
            </w:r>
          </w:p>
        </w:tc>
        <w:tc>
          <w:tcPr>
            <w:tcW w:w="786" w:type="pct"/>
            <w:vAlign w:val="center"/>
          </w:tcPr>
          <w:p w14:paraId="5E66EDDA" w14:textId="521A5ABC" w:rsidR="008D6E32" w:rsidRPr="0041361C" w:rsidRDefault="008D6E32" w:rsidP="006B7910">
            <w:pPr>
              <w:jc w:val="center"/>
            </w:pPr>
            <w:r w:rsidRPr="008D6E32">
              <w:t>Физическая культура</w:t>
            </w:r>
          </w:p>
        </w:tc>
        <w:tc>
          <w:tcPr>
            <w:tcW w:w="571" w:type="pct"/>
            <w:vAlign w:val="center"/>
          </w:tcPr>
          <w:p w14:paraId="2DBFA082" w14:textId="26E0CD74" w:rsidR="008D6E32" w:rsidRDefault="008D6E32" w:rsidP="00FA3702">
            <w:pPr>
              <w:jc w:val="center"/>
            </w:pPr>
            <w:r>
              <w:t>ОК-8</w:t>
            </w:r>
          </w:p>
        </w:tc>
        <w:tc>
          <w:tcPr>
            <w:tcW w:w="847" w:type="pct"/>
          </w:tcPr>
          <w:p w14:paraId="79075474" w14:textId="77777777" w:rsidR="008D6E32" w:rsidRPr="008D6E32" w:rsidRDefault="008D6E32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Гражданское</w:t>
            </w:r>
          </w:p>
          <w:p w14:paraId="293FDB8E" w14:textId="77777777" w:rsidR="008D6E32" w:rsidRPr="008D6E32" w:rsidRDefault="008D6E32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Патриотическое</w:t>
            </w:r>
          </w:p>
          <w:p w14:paraId="11D6A257" w14:textId="77777777" w:rsidR="008D6E32" w:rsidRPr="008D6E32" w:rsidRDefault="008D6E32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Духовно-</w:t>
            </w:r>
            <w:r w:rsidRPr="008D6E32">
              <w:rPr>
                <w:iCs/>
                <w:kern w:val="2"/>
                <w:lang w:eastAsia="ko-KR"/>
              </w:rPr>
              <w:lastRenderedPageBreak/>
              <w:t xml:space="preserve">нравственное </w:t>
            </w:r>
            <w:proofErr w:type="spellStart"/>
            <w:r w:rsidRPr="008D6E32">
              <w:rPr>
                <w:iCs/>
                <w:kern w:val="2"/>
                <w:lang w:eastAsia="ko-KR"/>
              </w:rPr>
              <w:t>Здоровьесберегающее</w:t>
            </w:r>
            <w:proofErr w:type="spellEnd"/>
            <w:r w:rsidRPr="008D6E32">
              <w:rPr>
                <w:iCs/>
                <w:kern w:val="2"/>
                <w:lang w:eastAsia="ko-KR"/>
              </w:rPr>
              <w:t xml:space="preserve"> </w:t>
            </w:r>
          </w:p>
          <w:p w14:paraId="2B7D6CAD" w14:textId="721EAF94" w:rsidR="008D6E32" w:rsidRPr="008D6E32" w:rsidRDefault="008D6E32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Профессионально-трудовое</w:t>
            </w:r>
          </w:p>
        </w:tc>
        <w:tc>
          <w:tcPr>
            <w:tcW w:w="855" w:type="pct"/>
            <w:shd w:val="clear" w:color="auto" w:fill="auto"/>
          </w:tcPr>
          <w:p w14:paraId="1E42C803" w14:textId="77777777" w:rsidR="008D6E32" w:rsidRPr="008D6E32" w:rsidRDefault="008D6E32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lastRenderedPageBreak/>
              <w:t>Учебно-исследовательская</w:t>
            </w:r>
          </w:p>
          <w:p w14:paraId="05BEED56" w14:textId="02FFEFB0" w:rsidR="008D6E32" w:rsidRPr="008D6E32" w:rsidRDefault="008D6E32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Спортивно-</w:t>
            </w:r>
            <w:r w:rsidRPr="008D6E32">
              <w:rPr>
                <w:iCs/>
                <w:kern w:val="2"/>
                <w:lang w:eastAsia="ko-KR"/>
              </w:rPr>
              <w:lastRenderedPageBreak/>
              <w:t>оздоровительная</w:t>
            </w:r>
          </w:p>
        </w:tc>
        <w:tc>
          <w:tcPr>
            <w:tcW w:w="1728" w:type="pct"/>
          </w:tcPr>
          <w:p w14:paraId="08A3B079" w14:textId="2F9AE930" w:rsidR="008D6E32" w:rsidRPr="008D6E32" w:rsidRDefault="008D6E32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lastRenderedPageBreak/>
              <w:t xml:space="preserve">Включение в содержание занятий профессионально-ориентированных кейсов с акцентом на этических аспектах </w:t>
            </w:r>
            <w:r w:rsidRPr="008D6E32">
              <w:rPr>
                <w:iCs/>
                <w:kern w:val="2"/>
                <w:lang w:eastAsia="ko-KR"/>
              </w:rPr>
              <w:lastRenderedPageBreak/>
              <w:t>профессиональной деятельности; Организация сотрудничества студентов на занятиях</w:t>
            </w:r>
          </w:p>
        </w:tc>
      </w:tr>
      <w:tr w:rsidR="008D6E32" w:rsidRPr="00FD0800" w14:paraId="185F75A2" w14:textId="77777777" w:rsidTr="00743CBA">
        <w:trPr>
          <w:trHeight w:val="718"/>
        </w:trPr>
        <w:tc>
          <w:tcPr>
            <w:tcW w:w="213" w:type="pct"/>
          </w:tcPr>
          <w:p w14:paraId="69A60488" w14:textId="21307E2D" w:rsidR="008D6E32" w:rsidRDefault="008D6E32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lastRenderedPageBreak/>
              <w:t>15</w:t>
            </w:r>
          </w:p>
        </w:tc>
        <w:tc>
          <w:tcPr>
            <w:tcW w:w="786" w:type="pct"/>
            <w:vAlign w:val="center"/>
          </w:tcPr>
          <w:p w14:paraId="2108C307" w14:textId="36121DAC" w:rsidR="008D6E32" w:rsidRPr="008D6E32" w:rsidRDefault="008D6E32" w:rsidP="006B7910">
            <w:pPr>
              <w:jc w:val="center"/>
            </w:pPr>
            <w:r w:rsidRPr="008D6E32">
              <w:t>Безопасность жизнедеятельности</w:t>
            </w:r>
          </w:p>
        </w:tc>
        <w:tc>
          <w:tcPr>
            <w:tcW w:w="571" w:type="pct"/>
            <w:vAlign w:val="center"/>
          </w:tcPr>
          <w:p w14:paraId="682EB36A" w14:textId="54135718" w:rsidR="008D6E32" w:rsidRDefault="004F1A47" w:rsidP="00FA3702">
            <w:pPr>
              <w:jc w:val="center"/>
            </w:pPr>
            <w:r>
              <w:t>ОК-9</w:t>
            </w:r>
          </w:p>
        </w:tc>
        <w:tc>
          <w:tcPr>
            <w:tcW w:w="847" w:type="pct"/>
          </w:tcPr>
          <w:p w14:paraId="05CBA2A8" w14:textId="77777777" w:rsidR="008D6E32" w:rsidRPr="008D6E32" w:rsidRDefault="008D6E32" w:rsidP="00C741D4">
            <w:pPr>
              <w:jc w:val="center"/>
            </w:pPr>
            <w:r w:rsidRPr="008D6E32">
              <w:t>Гражданское</w:t>
            </w:r>
          </w:p>
          <w:p w14:paraId="702BC13F" w14:textId="77777777" w:rsidR="008D6E32" w:rsidRPr="008D6E32" w:rsidRDefault="008D6E32" w:rsidP="00C741D4">
            <w:pPr>
              <w:jc w:val="center"/>
            </w:pPr>
            <w:r w:rsidRPr="008D6E32">
              <w:t>Патриотическое</w:t>
            </w:r>
          </w:p>
          <w:p w14:paraId="59A19342" w14:textId="77777777" w:rsidR="008D6E32" w:rsidRPr="008D6E32" w:rsidRDefault="008D6E32" w:rsidP="00C741D4">
            <w:pPr>
              <w:jc w:val="center"/>
            </w:pPr>
            <w:r w:rsidRPr="008D6E32">
              <w:t xml:space="preserve">Духовно-нравственное </w:t>
            </w:r>
            <w:proofErr w:type="spellStart"/>
            <w:r w:rsidRPr="008D6E32">
              <w:t>Здоровьесберегающее</w:t>
            </w:r>
            <w:proofErr w:type="spellEnd"/>
          </w:p>
          <w:p w14:paraId="62A5DB79" w14:textId="269B311B" w:rsidR="008D6E32" w:rsidRPr="008D6E32" w:rsidRDefault="008D6E32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t xml:space="preserve">Экологическое </w:t>
            </w:r>
          </w:p>
        </w:tc>
        <w:tc>
          <w:tcPr>
            <w:tcW w:w="855" w:type="pct"/>
            <w:shd w:val="clear" w:color="auto" w:fill="auto"/>
          </w:tcPr>
          <w:p w14:paraId="2AB7A264" w14:textId="77777777" w:rsidR="008D6E32" w:rsidRPr="008D6E32" w:rsidRDefault="008D6E32" w:rsidP="00C741D4">
            <w:pPr>
              <w:jc w:val="center"/>
            </w:pPr>
            <w:r w:rsidRPr="008D6E32">
              <w:t xml:space="preserve">Проектная </w:t>
            </w:r>
          </w:p>
          <w:p w14:paraId="61DD980A" w14:textId="77777777" w:rsidR="008D6E32" w:rsidRPr="008D6E32" w:rsidRDefault="008D6E32" w:rsidP="00C741D4">
            <w:pPr>
              <w:jc w:val="center"/>
            </w:pPr>
            <w:r w:rsidRPr="008D6E32">
              <w:t xml:space="preserve">Учебно-исследовательская </w:t>
            </w:r>
          </w:p>
          <w:p w14:paraId="0FE1955D" w14:textId="0D1E9CF0" w:rsidR="008D6E32" w:rsidRPr="008D6E32" w:rsidRDefault="008D6E32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t>Информационно-просветительские мероприятия</w:t>
            </w:r>
          </w:p>
        </w:tc>
        <w:tc>
          <w:tcPr>
            <w:tcW w:w="1728" w:type="pct"/>
          </w:tcPr>
          <w:p w14:paraId="5C2BD38B" w14:textId="6A776CD7" w:rsidR="008D6E32" w:rsidRPr="008D6E32" w:rsidRDefault="008D6E32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t>Демонстрация студентам примеров ответственного, гражданского поведения, проявления человеколюбия и добросердечности; 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занятиях; Проектная деятельность студентов</w:t>
            </w:r>
          </w:p>
        </w:tc>
      </w:tr>
      <w:tr w:rsidR="008D6E32" w:rsidRPr="00FD0800" w14:paraId="03F3068A" w14:textId="77777777" w:rsidTr="00743CBA">
        <w:trPr>
          <w:trHeight w:val="718"/>
        </w:trPr>
        <w:tc>
          <w:tcPr>
            <w:tcW w:w="213" w:type="pct"/>
          </w:tcPr>
          <w:p w14:paraId="3A3AE5F9" w14:textId="1D4EA15E" w:rsidR="008D6E32" w:rsidRDefault="008D6E32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t>16</w:t>
            </w:r>
          </w:p>
        </w:tc>
        <w:tc>
          <w:tcPr>
            <w:tcW w:w="786" w:type="pct"/>
            <w:vAlign w:val="center"/>
          </w:tcPr>
          <w:p w14:paraId="00955348" w14:textId="09DF4A57" w:rsidR="008D6E32" w:rsidRPr="008D6E32" w:rsidRDefault="008D6E32" w:rsidP="006B7910">
            <w:pPr>
              <w:jc w:val="center"/>
            </w:pPr>
            <w:r>
              <w:t>Экономика</w:t>
            </w:r>
          </w:p>
        </w:tc>
        <w:tc>
          <w:tcPr>
            <w:tcW w:w="571" w:type="pct"/>
            <w:vAlign w:val="center"/>
          </w:tcPr>
          <w:p w14:paraId="7BA8B21E" w14:textId="5F045980" w:rsidR="008D6E32" w:rsidRDefault="00CE6184" w:rsidP="00FA3702">
            <w:pPr>
              <w:jc w:val="center"/>
            </w:pPr>
            <w:r>
              <w:t xml:space="preserve">ОК-3, </w:t>
            </w:r>
            <w:bookmarkStart w:id="9" w:name="_GoBack"/>
            <w:bookmarkEnd w:id="9"/>
            <w:r w:rsidR="008D6E32">
              <w:t>ОПК-1</w:t>
            </w:r>
          </w:p>
        </w:tc>
        <w:tc>
          <w:tcPr>
            <w:tcW w:w="847" w:type="pct"/>
          </w:tcPr>
          <w:p w14:paraId="4149F4A7" w14:textId="77777777" w:rsidR="008D6E32" w:rsidRPr="008D6E32" w:rsidRDefault="008D6E32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Гражданское</w:t>
            </w:r>
          </w:p>
          <w:p w14:paraId="4D3B78E5" w14:textId="77777777" w:rsidR="008D6E32" w:rsidRPr="008D6E32" w:rsidRDefault="008D6E32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Патриотическое</w:t>
            </w:r>
          </w:p>
          <w:p w14:paraId="7D99B4F1" w14:textId="77777777" w:rsidR="008D6E32" w:rsidRPr="008D6E32" w:rsidRDefault="008D6E32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Духовно-нравственное Профессионально-трудовое</w:t>
            </w:r>
          </w:p>
          <w:p w14:paraId="11C61540" w14:textId="0CBF73E5" w:rsidR="008D6E32" w:rsidRPr="008D6E32" w:rsidRDefault="008D6E32" w:rsidP="00C741D4">
            <w:pPr>
              <w:jc w:val="center"/>
            </w:pPr>
            <w:r w:rsidRPr="008D6E32">
              <w:rPr>
                <w:iCs/>
                <w:kern w:val="2"/>
                <w:lang w:eastAsia="ko-KR"/>
              </w:rPr>
              <w:t>Культурно-просветительское</w:t>
            </w:r>
          </w:p>
        </w:tc>
        <w:tc>
          <w:tcPr>
            <w:tcW w:w="855" w:type="pct"/>
            <w:shd w:val="clear" w:color="auto" w:fill="auto"/>
          </w:tcPr>
          <w:p w14:paraId="27CDD2B6" w14:textId="77777777" w:rsidR="008D6E32" w:rsidRPr="008D6E32" w:rsidRDefault="008D6E32" w:rsidP="00C741D4">
            <w:pPr>
              <w:jc w:val="center"/>
              <w:rPr>
                <w:iCs/>
              </w:rPr>
            </w:pPr>
            <w:r w:rsidRPr="008D6E32">
              <w:rPr>
                <w:iCs/>
              </w:rPr>
              <w:t>Учебно-исследовательская и научно-исследовательская</w:t>
            </w:r>
          </w:p>
          <w:p w14:paraId="7729E9ED" w14:textId="1E1964A4" w:rsidR="008D6E32" w:rsidRPr="008D6E32" w:rsidRDefault="008D6E32" w:rsidP="00C741D4">
            <w:pPr>
              <w:jc w:val="center"/>
            </w:pPr>
            <w:r w:rsidRPr="008D6E32">
              <w:t>Проектная</w:t>
            </w:r>
          </w:p>
        </w:tc>
        <w:tc>
          <w:tcPr>
            <w:tcW w:w="1728" w:type="pct"/>
          </w:tcPr>
          <w:p w14:paraId="1E001359" w14:textId="4F3696DB" w:rsidR="008D6E32" w:rsidRPr="008D6E32" w:rsidRDefault="008D6E32" w:rsidP="00C741D4">
            <w:pPr>
              <w:jc w:val="center"/>
            </w:pPr>
            <w:r w:rsidRPr="008D6E32">
              <w:rPr>
                <w:iCs/>
                <w:kern w:val="2"/>
                <w:lang w:eastAsia="ko-KR"/>
              </w:rPr>
              <w:t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деятельность студентов;</w:t>
            </w:r>
            <w:r w:rsidRPr="008D6E32">
              <w:t xml:space="preserve"> Проектная деятельность студентов</w:t>
            </w:r>
          </w:p>
        </w:tc>
      </w:tr>
      <w:tr w:rsidR="00023C09" w:rsidRPr="00FD0800" w14:paraId="70E24199" w14:textId="77777777" w:rsidTr="00743CBA">
        <w:trPr>
          <w:trHeight w:val="718"/>
        </w:trPr>
        <w:tc>
          <w:tcPr>
            <w:tcW w:w="213" w:type="pct"/>
          </w:tcPr>
          <w:p w14:paraId="7944A688" w14:textId="3DFDF9C8" w:rsidR="00023C09" w:rsidRDefault="00023C09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t>17</w:t>
            </w:r>
          </w:p>
        </w:tc>
        <w:tc>
          <w:tcPr>
            <w:tcW w:w="786" w:type="pct"/>
            <w:vAlign w:val="center"/>
          </w:tcPr>
          <w:p w14:paraId="59B59F59" w14:textId="740B752A" w:rsidR="00023C09" w:rsidRDefault="00023C09" w:rsidP="006B7910">
            <w:pPr>
              <w:jc w:val="center"/>
            </w:pPr>
            <w:r w:rsidRPr="00023C09">
              <w:t>Общая экология</w:t>
            </w:r>
          </w:p>
        </w:tc>
        <w:tc>
          <w:tcPr>
            <w:tcW w:w="571" w:type="pct"/>
            <w:vAlign w:val="center"/>
          </w:tcPr>
          <w:p w14:paraId="27AF0169" w14:textId="20B0E997" w:rsidR="00023C09" w:rsidRDefault="00023C09" w:rsidP="00FA3702">
            <w:pPr>
              <w:jc w:val="center"/>
            </w:pPr>
            <w:r>
              <w:t>ОПК-2</w:t>
            </w:r>
          </w:p>
        </w:tc>
        <w:tc>
          <w:tcPr>
            <w:tcW w:w="847" w:type="pct"/>
          </w:tcPr>
          <w:p w14:paraId="7FD5D815" w14:textId="4603399E" w:rsidR="00023C09" w:rsidRPr="008D6E32" w:rsidRDefault="00EB7E5B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Профессионально-трудовое</w:t>
            </w:r>
            <w:r w:rsidRPr="008D6E32">
              <w:t xml:space="preserve"> Экологическое</w:t>
            </w:r>
          </w:p>
        </w:tc>
        <w:tc>
          <w:tcPr>
            <w:tcW w:w="855" w:type="pct"/>
            <w:shd w:val="clear" w:color="auto" w:fill="auto"/>
          </w:tcPr>
          <w:p w14:paraId="41C05756" w14:textId="77777777" w:rsidR="00EB7E5B" w:rsidRPr="008D6E32" w:rsidRDefault="00EB7E5B" w:rsidP="00EB7E5B">
            <w:pPr>
              <w:jc w:val="center"/>
              <w:rPr>
                <w:iCs/>
              </w:rPr>
            </w:pPr>
            <w:r w:rsidRPr="008D6E32">
              <w:rPr>
                <w:iCs/>
              </w:rPr>
              <w:t>Учебно-исследовательская и научно-исследовательская</w:t>
            </w:r>
          </w:p>
          <w:p w14:paraId="49CF8DA5" w14:textId="0AE3644C" w:rsidR="00023C09" w:rsidRPr="008D6E32" w:rsidRDefault="00EB7E5B" w:rsidP="00EB7E5B">
            <w:pPr>
              <w:jc w:val="center"/>
              <w:rPr>
                <w:iCs/>
              </w:rPr>
            </w:pPr>
            <w:r w:rsidRPr="008D6E32">
              <w:t>Проектная</w:t>
            </w:r>
          </w:p>
        </w:tc>
        <w:tc>
          <w:tcPr>
            <w:tcW w:w="1728" w:type="pct"/>
          </w:tcPr>
          <w:p w14:paraId="3A79E210" w14:textId="58546D0F" w:rsidR="00023C09" w:rsidRPr="008D6E32" w:rsidRDefault="00EB7E5B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деятельность студентов;</w:t>
            </w:r>
            <w:r w:rsidRPr="008D6E32">
              <w:t xml:space="preserve"> Проектная деятельность студентов</w:t>
            </w:r>
          </w:p>
        </w:tc>
      </w:tr>
      <w:tr w:rsidR="00EB7E5B" w:rsidRPr="00FD0800" w14:paraId="4A8481AA" w14:textId="77777777" w:rsidTr="00743CBA">
        <w:trPr>
          <w:trHeight w:val="718"/>
        </w:trPr>
        <w:tc>
          <w:tcPr>
            <w:tcW w:w="213" w:type="pct"/>
          </w:tcPr>
          <w:p w14:paraId="5994E9EA" w14:textId="3A74C89A" w:rsidR="00EB7E5B" w:rsidRDefault="00EB7E5B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t>18</w:t>
            </w:r>
          </w:p>
        </w:tc>
        <w:tc>
          <w:tcPr>
            <w:tcW w:w="786" w:type="pct"/>
            <w:vAlign w:val="center"/>
          </w:tcPr>
          <w:p w14:paraId="40DEADAB" w14:textId="3423A649" w:rsidR="00EB7E5B" w:rsidRPr="00023C09" w:rsidRDefault="00EB7E5B" w:rsidP="006B7910">
            <w:pPr>
              <w:jc w:val="center"/>
            </w:pPr>
            <w:r w:rsidRPr="00023C09">
              <w:t>Ландшафтоведение</w:t>
            </w:r>
          </w:p>
        </w:tc>
        <w:tc>
          <w:tcPr>
            <w:tcW w:w="571" w:type="pct"/>
            <w:vAlign w:val="center"/>
          </w:tcPr>
          <w:p w14:paraId="39B95608" w14:textId="074E5A35" w:rsidR="00EB7E5B" w:rsidRDefault="00EB7E5B" w:rsidP="00FA3702">
            <w:pPr>
              <w:jc w:val="center"/>
            </w:pPr>
            <w:r>
              <w:t>ОПК-3</w:t>
            </w:r>
          </w:p>
        </w:tc>
        <w:tc>
          <w:tcPr>
            <w:tcW w:w="847" w:type="pct"/>
          </w:tcPr>
          <w:p w14:paraId="193FFC99" w14:textId="77777777" w:rsidR="00EB7E5B" w:rsidRPr="008D6E32" w:rsidRDefault="00EB7E5B" w:rsidP="00EB7E5B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Духовно-нравственное Профессионально-трудовое</w:t>
            </w:r>
          </w:p>
          <w:p w14:paraId="162653BD" w14:textId="460CEA4B" w:rsidR="00EB7E5B" w:rsidRPr="008D6E32" w:rsidRDefault="00EB7E5B" w:rsidP="00EB7E5B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Культурно-просветительское</w:t>
            </w:r>
            <w:r w:rsidRPr="008D6E32">
              <w:t xml:space="preserve"> </w:t>
            </w:r>
            <w:r w:rsidRPr="008D6E32">
              <w:lastRenderedPageBreak/>
              <w:t>Экологическое</w:t>
            </w:r>
          </w:p>
        </w:tc>
        <w:tc>
          <w:tcPr>
            <w:tcW w:w="855" w:type="pct"/>
            <w:shd w:val="clear" w:color="auto" w:fill="auto"/>
          </w:tcPr>
          <w:p w14:paraId="44481673" w14:textId="77777777" w:rsidR="00EB7E5B" w:rsidRPr="008D6E32" w:rsidRDefault="00EB7E5B" w:rsidP="00EB7E5B">
            <w:pPr>
              <w:jc w:val="center"/>
              <w:rPr>
                <w:iCs/>
              </w:rPr>
            </w:pPr>
            <w:r w:rsidRPr="008D6E32">
              <w:rPr>
                <w:iCs/>
              </w:rPr>
              <w:lastRenderedPageBreak/>
              <w:t>Учебно-исследовательская и научно-исследовательская</w:t>
            </w:r>
          </w:p>
          <w:p w14:paraId="5767438A" w14:textId="1C921651" w:rsidR="00EB7E5B" w:rsidRPr="008D6E32" w:rsidRDefault="00EB7E5B" w:rsidP="00EB7E5B">
            <w:pPr>
              <w:jc w:val="center"/>
              <w:rPr>
                <w:iCs/>
              </w:rPr>
            </w:pPr>
            <w:r w:rsidRPr="008D6E32">
              <w:t>Проектная</w:t>
            </w:r>
          </w:p>
        </w:tc>
        <w:tc>
          <w:tcPr>
            <w:tcW w:w="1728" w:type="pct"/>
          </w:tcPr>
          <w:p w14:paraId="2F96E2B8" w14:textId="244A7A04" w:rsidR="00EB7E5B" w:rsidRPr="008D6E32" w:rsidRDefault="00EB7E5B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деятельность студентов;</w:t>
            </w:r>
            <w:r w:rsidRPr="008D6E32">
              <w:t xml:space="preserve"> Проектная деятельность студентов</w:t>
            </w:r>
          </w:p>
        </w:tc>
      </w:tr>
      <w:tr w:rsidR="00EB7E5B" w:rsidRPr="00FD0800" w14:paraId="63037E12" w14:textId="77777777" w:rsidTr="00743CBA">
        <w:trPr>
          <w:trHeight w:val="718"/>
        </w:trPr>
        <w:tc>
          <w:tcPr>
            <w:tcW w:w="213" w:type="pct"/>
          </w:tcPr>
          <w:p w14:paraId="5917F84C" w14:textId="18087227" w:rsidR="00EB7E5B" w:rsidRDefault="00EB7E5B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lastRenderedPageBreak/>
              <w:t>19</w:t>
            </w:r>
          </w:p>
        </w:tc>
        <w:tc>
          <w:tcPr>
            <w:tcW w:w="786" w:type="pct"/>
            <w:vAlign w:val="center"/>
          </w:tcPr>
          <w:p w14:paraId="079D65C9" w14:textId="370A7578" w:rsidR="00EB7E5B" w:rsidRPr="00023C09" w:rsidRDefault="00EB7E5B" w:rsidP="006B7910">
            <w:pPr>
              <w:jc w:val="center"/>
            </w:pPr>
            <w:r w:rsidRPr="00023C09">
              <w:t>Экономическая и социальная география России</w:t>
            </w:r>
          </w:p>
        </w:tc>
        <w:tc>
          <w:tcPr>
            <w:tcW w:w="571" w:type="pct"/>
            <w:vAlign w:val="center"/>
          </w:tcPr>
          <w:p w14:paraId="3C569242" w14:textId="4D5E05B5" w:rsidR="00EB7E5B" w:rsidRDefault="00EB7E5B" w:rsidP="00FA3702">
            <w:pPr>
              <w:jc w:val="center"/>
            </w:pPr>
            <w:r>
              <w:t>ОПК-4</w:t>
            </w:r>
          </w:p>
        </w:tc>
        <w:tc>
          <w:tcPr>
            <w:tcW w:w="847" w:type="pct"/>
          </w:tcPr>
          <w:p w14:paraId="3443A162" w14:textId="77777777" w:rsidR="00EB7E5B" w:rsidRPr="008D6E32" w:rsidRDefault="00EB7E5B" w:rsidP="00EB7E5B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Гражданское</w:t>
            </w:r>
          </w:p>
          <w:p w14:paraId="2192ED1E" w14:textId="77777777" w:rsidR="00EB7E5B" w:rsidRPr="008D6E32" w:rsidRDefault="00EB7E5B" w:rsidP="00EB7E5B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Патриотическое</w:t>
            </w:r>
          </w:p>
          <w:p w14:paraId="1C9F5A70" w14:textId="77777777" w:rsidR="00EB7E5B" w:rsidRPr="008D6E32" w:rsidRDefault="00EB7E5B" w:rsidP="00EB7E5B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Духовно-нравственное Профессионально-трудовое</w:t>
            </w:r>
          </w:p>
          <w:p w14:paraId="6035B754" w14:textId="285D398E" w:rsidR="00EB7E5B" w:rsidRPr="008D6E32" w:rsidRDefault="00EB7E5B" w:rsidP="00EB7E5B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Культурно-просветительское</w:t>
            </w:r>
          </w:p>
        </w:tc>
        <w:tc>
          <w:tcPr>
            <w:tcW w:w="855" w:type="pct"/>
            <w:shd w:val="clear" w:color="auto" w:fill="auto"/>
          </w:tcPr>
          <w:p w14:paraId="653F45B8" w14:textId="77777777" w:rsidR="00EB7E5B" w:rsidRPr="008D6E32" w:rsidRDefault="00EB7E5B" w:rsidP="00C741D4">
            <w:pPr>
              <w:jc w:val="center"/>
              <w:rPr>
                <w:iCs/>
              </w:rPr>
            </w:pPr>
            <w:r w:rsidRPr="008D6E32">
              <w:rPr>
                <w:iCs/>
              </w:rPr>
              <w:t>Учебно-исследовательская и научно-исследовательская</w:t>
            </w:r>
          </w:p>
          <w:p w14:paraId="07C70B0E" w14:textId="476290F0" w:rsidR="00EB7E5B" w:rsidRPr="008D6E32" w:rsidRDefault="00EB7E5B" w:rsidP="00C741D4">
            <w:pPr>
              <w:jc w:val="center"/>
              <w:rPr>
                <w:iCs/>
              </w:rPr>
            </w:pPr>
            <w:r w:rsidRPr="008D6E32">
              <w:t>Проектная</w:t>
            </w:r>
          </w:p>
        </w:tc>
        <w:tc>
          <w:tcPr>
            <w:tcW w:w="1728" w:type="pct"/>
          </w:tcPr>
          <w:p w14:paraId="79FFBD06" w14:textId="2B5F3303" w:rsidR="00EB7E5B" w:rsidRPr="008D6E32" w:rsidRDefault="00EB7E5B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деятельность студентов;</w:t>
            </w:r>
            <w:r w:rsidRPr="008D6E32">
              <w:t xml:space="preserve"> Проектная деятельность студентов</w:t>
            </w:r>
          </w:p>
        </w:tc>
      </w:tr>
      <w:tr w:rsidR="00EB7E5B" w:rsidRPr="00FD0800" w14:paraId="1BE27B97" w14:textId="77777777" w:rsidTr="00743CBA">
        <w:trPr>
          <w:trHeight w:val="718"/>
        </w:trPr>
        <w:tc>
          <w:tcPr>
            <w:tcW w:w="213" w:type="pct"/>
          </w:tcPr>
          <w:p w14:paraId="27453B8A" w14:textId="5AAC0AAC" w:rsidR="00EB7E5B" w:rsidRDefault="00EB7E5B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t>20</w:t>
            </w:r>
          </w:p>
        </w:tc>
        <w:tc>
          <w:tcPr>
            <w:tcW w:w="786" w:type="pct"/>
            <w:vAlign w:val="center"/>
          </w:tcPr>
          <w:p w14:paraId="30726B9D" w14:textId="77777777" w:rsidR="00EB7E5B" w:rsidRPr="00023C09" w:rsidRDefault="00EB7E5B" w:rsidP="00023C09">
            <w:pPr>
              <w:jc w:val="center"/>
            </w:pPr>
            <w:r w:rsidRPr="00023C09">
              <w:t>Картография с основами топографии</w:t>
            </w:r>
          </w:p>
          <w:p w14:paraId="2609EC69" w14:textId="77777777" w:rsidR="00EB7E5B" w:rsidRPr="00023C09" w:rsidRDefault="00EB7E5B" w:rsidP="006B7910">
            <w:pPr>
              <w:jc w:val="center"/>
            </w:pPr>
          </w:p>
        </w:tc>
        <w:tc>
          <w:tcPr>
            <w:tcW w:w="571" w:type="pct"/>
            <w:vAlign w:val="center"/>
          </w:tcPr>
          <w:p w14:paraId="65BF325D" w14:textId="7C6551A0" w:rsidR="00EB7E5B" w:rsidRDefault="00EB7E5B" w:rsidP="00FA3702">
            <w:pPr>
              <w:jc w:val="center"/>
            </w:pPr>
            <w:r>
              <w:t>ОПК-5</w:t>
            </w:r>
          </w:p>
        </w:tc>
        <w:tc>
          <w:tcPr>
            <w:tcW w:w="847" w:type="pct"/>
          </w:tcPr>
          <w:p w14:paraId="2526897A" w14:textId="77777777" w:rsidR="00EB7E5B" w:rsidRPr="008D6E32" w:rsidRDefault="00EB7E5B" w:rsidP="00EB7E5B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Профессионально-трудовое</w:t>
            </w:r>
          </w:p>
          <w:p w14:paraId="72FBF8CB" w14:textId="5274DED7" w:rsidR="00EB7E5B" w:rsidRPr="008D6E32" w:rsidRDefault="00EB7E5B" w:rsidP="00EB7E5B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Культурно-просветительское</w:t>
            </w:r>
          </w:p>
        </w:tc>
        <w:tc>
          <w:tcPr>
            <w:tcW w:w="855" w:type="pct"/>
            <w:shd w:val="clear" w:color="auto" w:fill="auto"/>
          </w:tcPr>
          <w:p w14:paraId="6CA92436" w14:textId="77777777" w:rsidR="00EB7E5B" w:rsidRPr="008D6E32" w:rsidRDefault="00EB7E5B" w:rsidP="00EB7E5B">
            <w:pPr>
              <w:jc w:val="center"/>
              <w:rPr>
                <w:iCs/>
              </w:rPr>
            </w:pPr>
            <w:r w:rsidRPr="008D6E32">
              <w:rPr>
                <w:iCs/>
              </w:rPr>
              <w:t>Учебно-исследовательская и научно-исследовательская</w:t>
            </w:r>
          </w:p>
          <w:p w14:paraId="478469E0" w14:textId="2FDF0F59" w:rsidR="00EB7E5B" w:rsidRPr="008D6E32" w:rsidRDefault="00EB7E5B" w:rsidP="00EB7E5B">
            <w:pPr>
              <w:jc w:val="center"/>
              <w:rPr>
                <w:iCs/>
              </w:rPr>
            </w:pPr>
            <w:r w:rsidRPr="008D6E32">
              <w:t>Проектная</w:t>
            </w:r>
          </w:p>
        </w:tc>
        <w:tc>
          <w:tcPr>
            <w:tcW w:w="1728" w:type="pct"/>
          </w:tcPr>
          <w:p w14:paraId="3DDE8008" w14:textId="1EDA838B" w:rsidR="00EB7E5B" w:rsidRPr="008D6E32" w:rsidRDefault="00EB7E5B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деятельность студентов;</w:t>
            </w:r>
            <w:r w:rsidRPr="008D6E32">
              <w:t xml:space="preserve"> Проектная деятельность студентов</w:t>
            </w:r>
          </w:p>
        </w:tc>
      </w:tr>
      <w:tr w:rsidR="00EB7E5B" w:rsidRPr="00FD0800" w14:paraId="31F14AC8" w14:textId="77777777" w:rsidTr="00743CBA">
        <w:trPr>
          <w:trHeight w:val="718"/>
        </w:trPr>
        <w:tc>
          <w:tcPr>
            <w:tcW w:w="213" w:type="pct"/>
          </w:tcPr>
          <w:p w14:paraId="7D11CF4E" w14:textId="10CEB818" w:rsidR="00EB7E5B" w:rsidRDefault="00EB7E5B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t>21</w:t>
            </w:r>
          </w:p>
        </w:tc>
        <w:tc>
          <w:tcPr>
            <w:tcW w:w="786" w:type="pct"/>
            <w:vAlign w:val="center"/>
          </w:tcPr>
          <w:p w14:paraId="2F4AED6E" w14:textId="7E3603CF" w:rsidR="00EB7E5B" w:rsidRPr="00023C09" w:rsidRDefault="00EB7E5B" w:rsidP="00023C09">
            <w:pPr>
              <w:jc w:val="center"/>
            </w:pPr>
            <w:r w:rsidRPr="00023C09">
              <w:t>Физическая география и ландшафты России</w:t>
            </w:r>
          </w:p>
        </w:tc>
        <w:tc>
          <w:tcPr>
            <w:tcW w:w="571" w:type="pct"/>
            <w:vAlign w:val="center"/>
          </w:tcPr>
          <w:p w14:paraId="48844AAF" w14:textId="77777777" w:rsidR="00EB7E5B" w:rsidRDefault="00EB7E5B" w:rsidP="00FA3702">
            <w:pPr>
              <w:jc w:val="center"/>
            </w:pPr>
            <w:r>
              <w:t>ОПК-6,</w:t>
            </w:r>
          </w:p>
          <w:p w14:paraId="688365CE" w14:textId="1631F052" w:rsidR="00EB7E5B" w:rsidRDefault="00EB7E5B" w:rsidP="00FA3702">
            <w:pPr>
              <w:jc w:val="center"/>
            </w:pPr>
            <w:r>
              <w:t xml:space="preserve"> ОПК-8</w:t>
            </w:r>
          </w:p>
        </w:tc>
        <w:tc>
          <w:tcPr>
            <w:tcW w:w="847" w:type="pct"/>
          </w:tcPr>
          <w:p w14:paraId="4094A502" w14:textId="77777777" w:rsidR="00EB7E5B" w:rsidRPr="008D6E32" w:rsidRDefault="00EB7E5B" w:rsidP="00EB7E5B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Духовно-нравственное Профессионально-трудовое</w:t>
            </w:r>
          </w:p>
          <w:p w14:paraId="13E58FAB" w14:textId="218B153F" w:rsidR="00EB7E5B" w:rsidRPr="008D6E32" w:rsidRDefault="00EB7E5B" w:rsidP="00EB7E5B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Культурно-просветительское</w:t>
            </w:r>
            <w:r w:rsidRPr="008D6E32">
              <w:t xml:space="preserve"> Экологическое</w:t>
            </w:r>
          </w:p>
        </w:tc>
        <w:tc>
          <w:tcPr>
            <w:tcW w:w="855" w:type="pct"/>
            <w:shd w:val="clear" w:color="auto" w:fill="auto"/>
          </w:tcPr>
          <w:p w14:paraId="72640574" w14:textId="77777777" w:rsidR="00EB7E5B" w:rsidRPr="008D6E32" w:rsidRDefault="00EB7E5B" w:rsidP="00C741D4">
            <w:pPr>
              <w:jc w:val="center"/>
              <w:rPr>
                <w:iCs/>
              </w:rPr>
            </w:pPr>
            <w:r w:rsidRPr="008D6E32">
              <w:rPr>
                <w:iCs/>
              </w:rPr>
              <w:t>Учебно-исследовательская и научно-исследовательская</w:t>
            </w:r>
          </w:p>
          <w:p w14:paraId="68C541F3" w14:textId="02322D0E" w:rsidR="00EB7E5B" w:rsidRPr="008D6E32" w:rsidRDefault="00EB7E5B" w:rsidP="00C741D4">
            <w:pPr>
              <w:jc w:val="center"/>
              <w:rPr>
                <w:iCs/>
              </w:rPr>
            </w:pPr>
            <w:r w:rsidRPr="008D6E32">
              <w:t>Проектная</w:t>
            </w:r>
          </w:p>
        </w:tc>
        <w:tc>
          <w:tcPr>
            <w:tcW w:w="1728" w:type="pct"/>
          </w:tcPr>
          <w:p w14:paraId="727FF545" w14:textId="59F71394" w:rsidR="00EB7E5B" w:rsidRPr="008D6E32" w:rsidRDefault="00EB7E5B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деятельность студентов;</w:t>
            </w:r>
            <w:r w:rsidRPr="008D6E32">
              <w:t xml:space="preserve"> Проектная деятельность студентов</w:t>
            </w:r>
          </w:p>
        </w:tc>
      </w:tr>
      <w:tr w:rsidR="00EB7E5B" w:rsidRPr="00FD0800" w14:paraId="651925C9" w14:textId="77777777" w:rsidTr="00743CBA">
        <w:trPr>
          <w:trHeight w:val="718"/>
        </w:trPr>
        <w:tc>
          <w:tcPr>
            <w:tcW w:w="213" w:type="pct"/>
          </w:tcPr>
          <w:p w14:paraId="65B82185" w14:textId="697D4E00" w:rsidR="00EB7E5B" w:rsidRDefault="00EB7E5B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t>22</w:t>
            </w:r>
          </w:p>
        </w:tc>
        <w:tc>
          <w:tcPr>
            <w:tcW w:w="786" w:type="pct"/>
            <w:vAlign w:val="center"/>
          </w:tcPr>
          <w:p w14:paraId="63EADE2E" w14:textId="7DD1404A" w:rsidR="00EB7E5B" w:rsidRPr="00023C09" w:rsidRDefault="00EB7E5B" w:rsidP="00023C09">
            <w:pPr>
              <w:jc w:val="center"/>
            </w:pPr>
            <w:r w:rsidRPr="00023C09">
              <w:t>Экономическая и социальная география России</w:t>
            </w:r>
          </w:p>
        </w:tc>
        <w:tc>
          <w:tcPr>
            <w:tcW w:w="571" w:type="pct"/>
            <w:vAlign w:val="center"/>
          </w:tcPr>
          <w:p w14:paraId="445A7602" w14:textId="621CECE6" w:rsidR="00EB7E5B" w:rsidRDefault="00EB7E5B" w:rsidP="00FA3702">
            <w:pPr>
              <w:jc w:val="center"/>
            </w:pPr>
            <w:r>
              <w:t>ОПК-7</w:t>
            </w:r>
          </w:p>
        </w:tc>
        <w:tc>
          <w:tcPr>
            <w:tcW w:w="847" w:type="pct"/>
          </w:tcPr>
          <w:p w14:paraId="626D7FC4" w14:textId="77777777" w:rsidR="00EB7E5B" w:rsidRPr="008D6E32" w:rsidRDefault="00EB7E5B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Гражданское</w:t>
            </w:r>
          </w:p>
          <w:p w14:paraId="1DCB5CA5" w14:textId="77777777" w:rsidR="00EB7E5B" w:rsidRPr="008D6E32" w:rsidRDefault="00EB7E5B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Патриотическое</w:t>
            </w:r>
          </w:p>
          <w:p w14:paraId="1DADE2A3" w14:textId="77777777" w:rsidR="00EB7E5B" w:rsidRPr="008D6E32" w:rsidRDefault="00EB7E5B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Духовно-нравственное Профессионально-трудовое</w:t>
            </w:r>
          </w:p>
          <w:p w14:paraId="5D6E08C3" w14:textId="32DC3FA3" w:rsidR="00EB7E5B" w:rsidRPr="008D6E32" w:rsidRDefault="00EB7E5B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Культурно-просветительское</w:t>
            </w:r>
          </w:p>
        </w:tc>
        <w:tc>
          <w:tcPr>
            <w:tcW w:w="855" w:type="pct"/>
            <w:shd w:val="clear" w:color="auto" w:fill="auto"/>
          </w:tcPr>
          <w:p w14:paraId="46822170" w14:textId="77777777" w:rsidR="00EB7E5B" w:rsidRPr="008D6E32" w:rsidRDefault="00EB7E5B" w:rsidP="00C741D4">
            <w:pPr>
              <w:jc w:val="center"/>
              <w:rPr>
                <w:iCs/>
              </w:rPr>
            </w:pPr>
            <w:r w:rsidRPr="008D6E32">
              <w:rPr>
                <w:iCs/>
              </w:rPr>
              <w:t>Учебно-исследовательская и научно-исследовательская</w:t>
            </w:r>
          </w:p>
          <w:p w14:paraId="6152F91B" w14:textId="09499BA2" w:rsidR="00EB7E5B" w:rsidRPr="008D6E32" w:rsidRDefault="00EB7E5B" w:rsidP="00C741D4">
            <w:pPr>
              <w:jc w:val="center"/>
              <w:rPr>
                <w:iCs/>
              </w:rPr>
            </w:pPr>
            <w:r w:rsidRPr="008D6E32">
              <w:t>Проектная</w:t>
            </w:r>
          </w:p>
        </w:tc>
        <w:tc>
          <w:tcPr>
            <w:tcW w:w="1728" w:type="pct"/>
          </w:tcPr>
          <w:p w14:paraId="472B5999" w14:textId="67E45670" w:rsidR="00EB7E5B" w:rsidRPr="008D6E32" w:rsidRDefault="00EB7E5B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деятельность студентов;</w:t>
            </w:r>
            <w:r w:rsidRPr="008D6E32">
              <w:t xml:space="preserve"> Проектная деятельность студентов</w:t>
            </w:r>
          </w:p>
        </w:tc>
      </w:tr>
      <w:tr w:rsidR="00EB7E5B" w:rsidRPr="00FD0800" w14:paraId="04241D6B" w14:textId="77777777" w:rsidTr="00743CBA">
        <w:trPr>
          <w:trHeight w:val="718"/>
        </w:trPr>
        <w:tc>
          <w:tcPr>
            <w:tcW w:w="213" w:type="pct"/>
          </w:tcPr>
          <w:p w14:paraId="4DEB6D5F" w14:textId="4247FAC2" w:rsidR="00EB7E5B" w:rsidRDefault="00EB7E5B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lastRenderedPageBreak/>
              <w:t>23</w:t>
            </w:r>
          </w:p>
        </w:tc>
        <w:tc>
          <w:tcPr>
            <w:tcW w:w="786" w:type="pct"/>
            <w:vAlign w:val="center"/>
          </w:tcPr>
          <w:p w14:paraId="5BCFB425" w14:textId="48C3361B" w:rsidR="00EB7E5B" w:rsidRPr="00023C09" w:rsidRDefault="00EB7E5B" w:rsidP="00023C09">
            <w:pPr>
              <w:jc w:val="center"/>
            </w:pPr>
            <w:r w:rsidRPr="00023C09">
              <w:t>География туризма (учебное событие)</w:t>
            </w:r>
          </w:p>
        </w:tc>
        <w:tc>
          <w:tcPr>
            <w:tcW w:w="571" w:type="pct"/>
            <w:vAlign w:val="center"/>
          </w:tcPr>
          <w:p w14:paraId="4A3ED917" w14:textId="33C3C216" w:rsidR="00EB7E5B" w:rsidRDefault="00EB7E5B" w:rsidP="00023C09">
            <w:pPr>
              <w:jc w:val="center"/>
            </w:pPr>
            <w:r>
              <w:t>ОПК-9</w:t>
            </w:r>
          </w:p>
        </w:tc>
        <w:tc>
          <w:tcPr>
            <w:tcW w:w="847" w:type="pct"/>
          </w:tcPr>
          <w:p w14:paraId="58C91CB4" w14:textId="77777777" w:rsidR="00EB7E5B" w:rsidRPr="008D6E32" w:rsidRDefault="00EB7E5B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Гражданское</w:t>
            </w:r>
          </w:p>
          <w:p w14:paraId="365EF856" w14:textId="77777777" w:rsidR="00EB7E5B" w:rsidRPr="008D6E32" w:rsidRDefault="00EB7E5B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Патриотическое</w:t>
            </w:r>
          </w:p>
          <w:p w14:paraId="7469D800" w14:textId="77777777" w:rsidR="00EB7E5B" w:rsidRPr="008D6E32" w:rsidRDefault="00EB7E5B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 xml:space="preserve">Духовно-нравственное </w:t>
            </w:r>
            <w:proofErr w:type="spellStart"/>
            <w:r w:rsidRPr="008D6E32">
              <w:rPr>
                <w:iCs/>
                <w:kern w:val="2"/>
                <w:lang w:eastAsia="ko-KR"/>
              </w:rPr>
              <w:t>Здоровьесберегающее</w:t>
            </w:r>
            <w:proofErr w:type="spellEnd"/>
            <w:r w:rsidRPr="008D6E32">
              <w:rPr>
                <w:iCs/>
                <w:kern w:val="2"/>
                <w:lang w:eastAsia="ko-KR"/>
              </w:rPr>
              <w:t xml:space="preserve"> </w:t>
            </w:r>
          </w:p>
          <w:p w14:paraId="40EC40E7" w14:textId="77777777" w:rsidR="00EB7E5B" w:rsidRDefault="00EB7E5B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 xml:space="preserve">Профессионально-трудовое </w:t>
            </w:r>
          </w:p>
          <w:p w14:paraId="681B258A" w14:textId="4282AB65" w:rsidR="00EB7E5B" w:rsidRPr="008D6E32" w:rsidRDefault="00EB7E5B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Культурно-просветительское</w:t>
            </w:r>
            <w:r w:rsidRPr="008D6E32">
              <w:t xml:space="preserve"> Экологическое</w:t>
            </w:r>
          </w:p>
        </w:tc>
        <w:tc>
          <w:tcPr>
            <w:tcW w:w="855" w:type="pct"/>
            <w:shd w:val="clear" w:color="auto" w:fill="auto"/>
          </w:tcPr>
          <w:p w14:paraId="0FA27D2D" w14:textId="77777777" w:rsidR="00EB7E5B" w:rsidRPr="008D6E32" w:rsidRDefault="00EB7E5B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Учебно-исследовательская</w:t>
            </w:r>
          </w:p>
          <w:p w14:paraId="48909232" w14:textId="1B4EC0B5" w:rsidR="00EB7E5B" w:rsidRPr="008D6E32" w:rsidRDefault="00EB7E5B" w:rsidP="00EB7E5B">
            <w:pPr>
              <w:jc w:val="center"/>
              <w:rPr>
                <w:iCs/>
              </w:rPr>
            </w:pPr>
            <w:r w:rsidRPr="008D6E32">
              <w:rPr>
                <w:iCs/>
                <w:kern w:val="2"/>
                <w:lang w:eastAsia="ko-KR"/>
              </w:rPr>
              <w:t>Спортивно-оздоровительная</w:t>
            </w:r>
            <w:r w:rsidRPr="008D6E32">
              <w:rPr>
                <w:iCs/>
              </w:rPr>
              <w:t xml:space="preserve"> научно-исследовательская</w:t>
            </w:r>
          </w:p>
          <w:p w14:paraId="747C0555" w14:textId="6D456C0B" w:rsidR="00EB7E5B" w:rsidRPr="008D6E32" w:rsidRDefault="00EB7E5B" w:rsidP="00EB7E5B">
            <w:pPr>
              <w:jc w:val="center"/>
              <w:rPr>
                <w:iCs/>
              </w:rPr>
            </w:pPr>
            <w:r w:rsidRPr="008D6E32">
              <w:t>Проектная</w:t>
            </w:r>
          </w:p>
        </w:tc>
        <w:tc>
          <w:tcPr>
            <w:tcW w:w="1728" w:type="pct"/>
          </w:tcPr>
          <w:p w14:paraId="54E584CA" w14:textId="7007CEDE" w:rsidR="00EB7E5B" w:rsidRPr="008D6E32" w:rsidRDefault="00EB7E5B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8D6E32">
              <w:rPr>
                <w:iCs/>
                <w:kern w:val="2"/>
                <w:lang w:eastAsia="ko-KR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 Интерактивные формы работы со студентами; Организация работы с социально значимой информацией; Исследовательская деятельность студентов;</w:t>
            </w:r>
            <w:r w:rsidRPr="008D6E32">
              <w:t xml:space="preserve"> Проектная деятельность студентов</w:t>
            </w:r>
          </w:p>
        </w:tc>
      </w:tr>
      <w:tr w:rsidR="00EB7E5B" w:rsidRPr="00FD0800" w14:paraId="7531CEFF" w14:textId="77777777" w:rsidTr="00743CBA">
        <w:trPr>
          <w:trHeight w:val="718"/>
        </w:trPr>
        <w:tc>
          <w:tcPr>
            <w:tcW w:w="213" w:type="pct"/>
          </w:tcPr>
          <w:p w14:paraId="59A354B5" w14:textId="12DEF3AB" w:rsidR="00EB7E5B" w:rsidRDefault="00EB7E5B" w:rsidP="00BE0169">
            <w:pPr>
              <w:jc w:val="center"/>
              <w:rPr>
                <w:bCs/>
                <w:kern w:val="2"/>
                <w:lang w:eastAsia="ko-KR"/>
              </w:rPr>
            </w:pPr>
            <w:r>
              <w:rPr>
                <w:bCs/>
                <w:kern w:val="2"/>
                <w:lang w:eastAsia="ko-KR"/>
              </w:rPr>
              <w:t>24</w:t>
            </w:r>
          </w:p>
        </w:tc>
        <w:tc>
          <w:tcPr>
            <w:tcW w:w="786" w:type="pct"/>
            <w:vAlign w:val="center"/>
          </w:tcPr>
          <w:p w14:paraId="69F57C77" w14:textId="39E29990" w:rsidR="00EB7E5B" w:rsidRPr="00023C09" w:rsidRDefault="00EB7E5B" w:rsidP="00023C09">
            <w:pPr>
              <w:jc w:val="center"/>
            </w:pPr>
            <w:r w:rsidRPr="00EB7E5B">
              <w:t>Информатика и информационные и коммуникационные технологии</w:t>
            </w:r>
          </w:p>
        </w:tc>
        <w:tc>
          <w:tcPr>
            <w:tcW w:w="571" w:type="pct"/>
            <w:vAlign w:val="center"/>
          </w:tcPr>
          <w:p w14:paraId="09B4E3D6" w14:textId="6A07A796" w:rsidR="00EB7E5B" w:rsidRDefault="00EB7E5B" w:rsidP="00023C09">
            <w:pPr>
              <w:jc w:val="center"/>
            </w:pPr>
            <w:r>
              <w:t>ОПК-10</w:t>
            </w:r>
          </w:p>
        </w:tc>
        <w:tc>
          <w:tcPr>
            <w:tcW w:w="847" w:type="pct"/>
          </w:tcPr>
          <w:p w14:paraId="086ED9FE" w14:textId="77777777" w:rsidR="00EB7E5B" w:rsidRPr="00EB7E5B" w:rsidRDefault="00EB7E5B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EB7E5B">
              <w:rPr>
                <w:iCs/>
                <w:kern w:val="2"/>
                <w:lang w:eastAsia="ko-KR"/>
              </w:rPr>
              <w:t>Гражданское</w:t>
            </w:r>
          </w:p>
          <w:p w14:paraId="1FAD94B5" w14:textId="77777777" w:rsidR="00EB7E5B" w:rsidRPr="00EB7E5B" w:rsidRDefault="00EB7E5B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EB7E5B">
              <w:rPr>
                <w:iCs/>
                <w:kern w:val="2"/>
                <w:lang w:eastAsia="ko-KR"/>
              </w:rPr>
              <w:t>Патриотическое</w:t>
            </w:r>
          </w:p>
          <w:p w14:paraId="612E9667" w14:textId="77777777" w:rsidR="00EB7E5B" w:rsidRPr="00EB7E5B" w:rsidRDefault="00EB7E5B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EB7E5B">
              <w:rPr>
                <w:iCs/>
                <w:kern w:val="2"/>
                <w:lang w:eastAsia="ko-KR"/>
              </w:rPr>
              <w:t>Духовно-нравственное Профессионально-трудовое</w:t>
            </w:r>
          </w:p>
          <w:p w14:paraId="7B952CDB" w14:textId="534CE587" w:rsidR="00EB7E5B" w:rsidRPr="00EB7E5B" w:rsidRDefault="00EB7E5B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EB7E5B">
              <w:rPr>
                <w:iCs/>
                <w:kern w:val="2"/>
                <w:lang w:eastAsia="ko-KR"/>
              </w:rPr>
              <w:t>Культурно-просветительское</w:t>
            </w:r>
          </w:p>
        </w:tc>
        <w:tc>
          <w:tcPr>
            <w:tcW w:w="855" w:type="pct"/>
            <w:shd w:val="clear" w:color="auto" w:fill="auto"/>
          </w:tcPr>
          <w:p w14:paraId="480E4C67" w14:textId="77777777" w:rsidR="00EB7E5B" w:rsidRPr="00EB7E5B" w:rsidRDefault="00EB7E5B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EB7E5B">
              <w:rPr>
                <w:iCs/>
              </w:rPr>
              <w:t>Учебно-исследовательская и научно-исследовательская</w:t>
            </w:r>
            <w:r w:rsidRPr="00EB7E5B">
              <w:rPr>
                <w:iCs/>
                <w:kern w:val="2"/>
                <w:lang w:eastAsia="ko-KR"/>
              </w:rPr>
              <w:t xml:space="preserve"> </w:t>
            </w:r>
          </w:p>
          <w:p w14:paraId="24E6BC88" w14:textId="6795D585" w:rsidR="00EB7E5B" w:rsidRPr="00EB7E5B" w:rsidRDefault="00EB7E5B" w:rsidP="00C741D4">
            <w:pPr>
              <w:jc w:val="center"/>
              <w:rPr>
                <w:iCs/>
              </w:rPr>
            </w:pPr>
            <w:r w:rsidRPr="00EB7E5B">
              <w:rPr>
                <w:iCs/>
                <w:kern w:val="2"/>
                <w:lang w:eastAsia="ko-KR"/>
              </w:rPr>
              <w:t>Проектная</w:t>
            </w:r>
          </w:p>
        </w:tc>
        <w:tc>
          <w:tcPr>
            <w:tcW w:w="1728" w:type="pct"/>
          </w:tcPr>
          <w:p w14:paraId="42DB6155" w14:textId="7A2D41CE" w:rsidR="00EB7E5B" w:rsidRPr="00EB7E5B" w:rsidRDefault="00EB7E5B" w:rsidP="00C741D4">
            <w:pPr>
              <w:jc w:val="center"/>
              <w:rPr>
                <w:iCs/>
                <w:kern w:val="2"/>
                <w:lang w:eastAsia="ko-KR"/>
              </w:rPr>
            </w:pPr>
            <w:r w:rsidRPr="00EB7E5B">
              <w:rPr>
                <w:iCs/>
                <w:kern w:val="2"/>
                <w:lang w:eastAsia="ko-KR"/>
              </w:rPr>
              <w:t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деятельность студентов; Проектная деятельность студентов</w:t>
            </w:r>
          </w:p>
        </w:tc>
      </w:tr>
    </w:tbl>
    <w:p w14:paraId="5E3E2E60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  <w:sz w:val="28"/>
          <w:szCs w:val="28"/>
          <w:highlight w:val="yellow"/>
        </w:rPr>
        <w:sectPr w:rsidR="00927CA8" w:rsidSect="00927CA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254ED36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0" w:name="_Hlk69500134"/>
      <w:r w:rsidRPr="00E8637C">
        <w:rPr>
          <w:b/>
          <w:bCs/>
          <w:i/>
          <w:iCs/>
          <w:sz w:val="28"/>
          <w:szCs w:val="28"/>
        </w:rPr>
        <w:lastRenderedPageBreak/>
        <w:t xml:space="preserve">Модуль 2. «Институт кураторства и наставничества». </w:t>
      </w:r>
      <w:r w:rsidRPr="00E8637C">
        <w:rPr>
          <w:sz w:val="28"/>
          <w:szCs w:val="28"/>
        </w:rPr>
        <w:t xml:space="preserve">Кураторство является одной из форм воспитательной работы преподавателя высшей школы, направленной на развитие личности будущего специалиста, формирование студенческих сообществ, а также совершенствование воспитывающей среды образовательной организации. Как правило, кураторство реализуется через следующие виды деятельности: </w:t>
      </w:r>
    </w:p>
    <w:p w14:paraId="5C10DD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сопровождение процесса адаптации первокурсников, формирование актива группы через практики проектной деятельности (руководитель ОПОП);</w:t>
      </w:r>
    </w:p>
    <w:p w14:paraId="0E1225D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курирование деятельности студенческих объединений;</w:t>
      </w:r>
    </w:p>
    <w:p w14:paraId="6942EBE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сопровождение процесса профессионализации и знакомства с практическими аспектами деятельности (в формате клинических баз практик);</w:t>
      </w:r>
    </w:p>
    <w:p w14:paraId="47617A6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поддержка профессионального самоопределения обучающихся, диагностика уровня освоения профессиональных компетенций через систему комплексного экзамена профессиональной готовности (КЭГ);</w:t>
      </w:r>
    </w:p>
    <w:p w14:paraId="01A187B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E8637C">
        <w:rPr>
          <w:sz w:val="28"/>
          <w:szCs w:val="28"/>
        </w:rPr>
        <w:t>поддержка процесса формирования портфолио личностных достижений (в рамках дисциплины «Стратегии личностного профессионального развития».</w:t>
      </w:r>
      <w:proofErr w:type="gramEnd"/>
    </w:p>
    <w:p w14:paraId="2CDFC66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1FCB38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1" w:name="_Hlk69500182"/>
      <w:bookmarkEnd w:id="10"/>
      <w:r w:rsidRPr="00E8637C">
        <w:rPr>
          <w:b/>
          <w:bCs/>
          <w:i/>
          <w:iCs/>
          <w:sz w:val="28"/>
          <w:szCs w:val="28"/>
        </w:rPr>
        <w:t xml:space="preserve">Модуль 3. «Студенческое самоуправление и развитие студенческих клубов». </w:t>
      </w:r>
      <w:r w:rsidRPr="00E8637C">
        <w:rPr>
          <w:sz w:val="28"/>
          <w:szCs w:val="28"/>
        </w:rPr>
        <w:t xml:space="preserve">Студенческое самоуправление в университете представляет собой особую форму инициативной, самостоятельной, ответственной общественной деятельности студентов и аспирантов, направленной на решение важных вопросов жизнедеятельности студенческой молодежи университета, развитие ее социальной активности, поддержку социальных инициатив. </w:t>
      </w:r>
    </w:p>
    <w:p w14:paraId="52391A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Студенческое самоуправление в вузе осуществляется следующим образом</w:t>
      </w:r>
      <w:r w:rsidRPr="00E8637C">
        <w:rPr>
          <w:sz w:val="22"/>
          <w:szCs w:val="22"/>
        </w:rPr>
        <w:t>.</w:t>
      </w:r>
      <w:r w:rsidRPr="00E8637C">
        <w:rPr>
          <w:sz w:val="28"/>
          <w:szCs w:val="28"/>
        </w:rPr>
        <w:t xml:space="preserve"> </w:t>
      </w:r>
    </w:p>
    <w:p w14:paraId="73B946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i/>
          <w:iCs/>
          <w:sz w:val="28"/>
          <w:szCs w:val="28"/>
        </w:rPr>
        <w:t xml:space="preserve">На уровне университета: </w:t>
      </w:r>
    </w:p>
    <w:p w14:paraId="25CF70B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через деятельность объединенного Совета обучающихся, создаваемого для учета мнения обучающихся по вопросам управления образовательной организацией и принятия административных решений, затрагивающих их права и законные интересы; </w:t>
      </w:r>
    </w:p>
    <w:p w14:paraId="222390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E8637C">
        <w:rPr>
          <w:sz w:val="28"/>
          <w:szCs w:val="28"/>
        </w:rPr>
        <w:t xml:space="preserve">через деятельность Совета старост на факультетах, объединяющего старост групп для облегчения распространения значимой для обучающихся информации и получения обратной связи от студенческих групп; </w:t>
      </w:r>
      <w:proofErr w:type="gramEnd"/>
    </w:p>
    <w:p w14:paraId="4973A8D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через работу постоянно действующих студенческих объединений, инициирующих и организующих проведение личностно значимых для студентов событий (соревнований, конкурсов, фестивалей, </w:t>
      </w:r>
      <w:proofErr w:type="spellStart"/>
      <w:r w:rsidRPr="00E8637C">
        <w:rPr>
          <w:sz w:val="28"/>
          <w:szCs w:val="28"/>
        </w:rPr>
        <w:t>флешмобов</w:t>
      </w:r>
      <w:proofErr w:type="spellEnd"/>
      <w:r w:rsidRPr="00E8637C">
        <w:rPr>
          <w:sz w:val="28"/>
          <w:szCs w:val="28"/>
        </w:rPr>
        <w:t xml:space="preserve"> и т.п.); </w:t>
      </w:r>
    </w:p>
    <w:p w14:paraId="7520998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через деятельность студенческой профсоюзной организации;</w:t>
      </w:r>
    </w:p>
    <w:p w14:paraId="7EAE483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через представительство студентов в органах управления университетом (Ученый совет, советы факультетов, стипендиальные комиссии, комиссии по переводу формы обучения на бюджет);</w:t>
      </w:r>
    </w:p>
    <w:p w14:paraId="7F169D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lastRenderedPageBreak/>
        <w:t>через деятельность совета старост общежитий.</w:t>
      </w:r>
    </w:p>
    <w:p w14:paraId="219CD1DD" w14:textId="77777777" w:rsidR="00E8637C" w:rsidRPr="00E8637C" w:rsidRDefault="00E8637C" w:rsidP="00E8637C">
      <w:pPr>
        <w:suppressAutoHyphens/>
        <w:ind w:firstLine="709"/>
        <w:jc w:val="both"/>
        <w:rPr>
          <w:sz w:val="28"/>
          <w:szCs w:val="28"/>
        </w:rPr>
      </w:pPr>
      <w:r w:rsidRPr="00E8637C">
        <w:rPr>
          <w:i/>
          <w:iCs/>
          <w:sz w:val="28"/>
          <w:szCs w:val="28"/>
        </w:rPr>
        <w:t xml:space="preserve">На уровне учебных групп: </w:t>
      </w:r>
    </w:p>
    <w:p w14:paraId="182BC4C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через деятельность выборных лидеров студенческой группы (староста, профорг), представляющих интересы группы, координирующих ее работу; </w:t>
      </w:r>
    </w:p>
    <w:p w14:paraId="6228062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через деятельность выборных органов самоуправления по разработке и реализации проектов, направленных на совершенствование среды университета.</w:t>
      </w:r>
    </w:p>
    <w:p w14:paraId="3481623C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637C">
        <w:rPr>
          <w:i/>
          <w:iCs/>
          <w:sz w:val="28"/>
          <w:szCs w:val="28"/>
        </w:rPr>
        <w:t xml:space="preserve">На индивидуальном уровне: </w:t>
      </w:r>
    </w:p>
    <w:p w14:paraId="62A25DA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через включение </w:t>
      </w:r>
      <w:proofErr w:type="gramStart"/>
      <w:r w:rsidRPr="00E8637C">
        <w:rPr>
          <w:sz w:val="28"/>
          <w:szCs w:val="28"/>
        </w:rPr>
        <w:t>обучающихся</w:t>
      </w:r>
      <w:proofErr w:type="gramEnd"/>
      <w:r w:rsidRPr="00E8637C">
        <w:rPr>
          <w:sz w:val="28"/>
          <w:szCs w:val="28"/>
        </w:rPr>
        <w:t xml:space="preserve"> в воспитательную среду университета.</w:t>
      </w:r>
    </w:p>
    <w:p w14:paraId="09EECE6C" w14:textId="77777777" w:rsidR="00E8637C" w:rsidRPr="00E8637C" w:rsidRDefault="00E8637C" w:rsidP="00E8637C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14:paraId="2971AC0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b/>
          <w:bCs/>
          <w:i/>
          <w:iCs/>
          <w:sz w:val="28"/>
          <w:szCs w:val="28"/>
        </w:rPr>
        <w:t>Модуль 4. «Профессиональная социализация».</w:t>
      </w:r>
      <w:r w:rsidRPr="00E8637C">
        <w:rPr>
          <w:sz w:val="28"/>
          <w:szCs w:val="28"/>
        </w:rPr>
        <w:t xml:space="preserve"> Модуль предполагает формирование ценностных оснований педагогической профессии, моральных норм, регулирующих систему отношений в рамках педагогической деятельности, и принятые в профессиональном сообществе правила, формы поведения и взаимодействия. </w:t>
      </w:r>
    </w:p>
    <w:p w14:paraId="08E225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Эта работа осуществляется </w:t>
      </w:r>
      <w:proofErr w:type="gramStart"/>
      <w:r w:rsidRPr="00E8637C">
        <w:rPr>
          <w:sz w:val="28"/>
          <w:szCs w:val="28"/>
        </w:rPr>
        <w:t>через</w:t>
      </w:r>
      <w:proofErr w:type="gramEnd"/>
      <w:r w:rsidRPr="00E8637C">
        <w:rPr>
          <w:sz w:val="28"/>
          <w:szCs w:val="28"/>
        </w:rPr>
        <w:t>:</w:t>
      </w:r>
    </w:p>
    <w:p w14:paraId="66CB0A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проведение ежегодных дней науки в университете;</w:t>
      </w:r>
    </w:p>
    <w:p w14:paraId="165514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участие в студенческих олимпиадах и конкурсах профессиональной направленности;</w:t>
      </w:r>
    </w:p>
    <w:p w14:paraId="590F27E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деятельность «школы вожатых» и студенческих творческих отрядов</w:t>
      </w:r>
    </w:p>
    <w:p w14:paraId="357B724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формирование базового исследовательского протокола через осуществление научно-исследовательской деятельности;</w:t>
      </w:r>
    </w:p>
    <w:p w14:paraId="5BDD17E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участие в конвенте «Содействие»;</w:t>
      </w:r>
    </w:p>
    <w:p w14:paraId="4BEB565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привлечение к деятельности в образовательных организациях в рамках стажировок, форматах временного и постоянного трудоустройства.</w:t>
      </w:r>
    </w:p>
    <w:bookmarkEnd w:id="11"/>
    <w:p w14:paraId="1E5BCB0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4289993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b/>
          <w:bCs/>
          <w:i/>
          <w:iCs/>
          <w:sz w:val="28"/>
          <w:szCs w:val="28"/>
        </w:rPr>
        <w:t>Модуль 5. «</w:t>
      </w:r>
      <w:proofErr w:type="spellStart"/>
      <w:r w:rsidRPr="00E8637C">
        <w:rPr>
          <w:b/>
          <w:bCs/>
          <w:i/>
          <w:iCs/>
          <w:sz w:val="28"/>
          <w:szCs w:val="28"/>
        </w:rPr>
        <w:t>Волонтерство</w:t>
      </w:r>
      <w:proofErr w:type="spellEnd"/>
      <w:r w:rsidRPr="00E8637C">
        <w:rPr>
          <w:b/>
          <w:bCs/>
          <w:i/>
          <w:iCs/>
          <w:sz w:val="28"/>
          <w:szCs w:val="28"/>
        </w:rPr>
        <w:t>».</w:t>
      </w:r>
      <w:r w:rsidRPr="00E8637C">
        <w:rPr>
          <w:i/>
          <w:iCs/>
          <w:sz w:val="28"/>
          <w:szCs w:val="28"/>
        </w:rPr>
        <w:t xml:space="preserve"> </w:t>
      </w:r>
      <w:r w:rsidRPr="00E8637C">
        <w:rPr>
          <w:sz w:val="28"/>
          <w:szCs w:val="28"/>
        </w:rPr>
        <w:t xml:space="preserve">Волонтерская деятельность в вузе рассматривается как </w:t>
      </w:r>
      <w:proofErr w:type="spellStart"/>
      <w:r w:rsidRPr="00E8637C">
        <w:rPr>
          <w:sz w:val="28"/>
          <w:szCs w:val="28"/>
        </w:rPr>
        <w:t>квазипрофессиональная</w:t>
      </w:r>
      <w:proofErr w:type="spellEnd"/>
      <w:r w:rsidRPr="00E8637C">
        <w:rPr>
          <w:sz w:val="28"/>
          <w:szCs w:val="28"/>
        </w:rPr>
        <w:t xml:space="preserve">, альтруистическая общественно-полезная деятельность, как важнейший нравственный ресурс для развития у будущих педагогов таких профессионально-значимых личностных качеств, как </w:t>
      </w:r>
      <w:proofErr w:type="spellStart"/>
      <w:r w:rsidRPr="00E8637C">
        <w:rPr>
          <w:sz w:val="28"/>
          <w:szCs w:val="28"/>
        </w:rPr>
        <w:t>эмпатия</w:t>
      </w:r>
      <w:proofErr w:type="spellEnd"/>
      <w:r w:rsidRPr="00E8637C">
        <w:rPr>
          <w:sz w:val="28"/>
          <w:szCs w:val="28"/>
        </w:rPr>
        <w:t xml:space="preserve">, толерантность и </w:t>
      </w:r>
      <w:proofErr w:type="spellStart"/>
      <w:r w:rsidRPr="00E8637C">
        <w:rPr>
          <w:sz w:val="28"/>
          <w:szCs w:val="28"/>
        </w:rPr>
        <w:t>рефлексивность</w:t>
      </w:r>
      <w:proofErr w:type="spellEnd"/>
      <w:r w:rsidRPr="00E8637C">
        <w:rPr>
          <w:sz w:val="28"/>
          <w:szCs w:val="28"/>
        </w:rPr>
        <w:t>.</w:t>
      </w:r>
    </w:p>
    <w:p w14:paraId="33C70D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2" w:name="_Hlk69500205"/>
      <w:r w:rsidRPr="00E8637C">
        <w:rPr>
          <w:sz w:val="28"/>
          <w:szCs w:val="28"/>
          <w:shd w:val="clear" w:color="auto" w:fill="FFFFFF"/>
        </w:rPr>
        <w:t xml:space="preserve">Воспитывающее влияние </w:t>
      </w:r>
      <w:proofErr w:type="spellStart"/>
      <w:r w:rsidRPr="00E8637C">
        <w:rPr>
          <w:sz w:val="28"/>
          <w:szCs w:val="28"/>
          <w:shd w:val="clear" w:color="auto" w:fill="FFFFFF"/>
        </w:rPr>
        <w:t>волонтерства</w:t>
      </w:r>
      <w:proofErr w:type="spellEnd"/>
      <w:r w:rsidRPr="00E8637C">
        <w:rPr>
          <w:sz w:val="28"/>
          <w:szCs w:val="28"/>
          <w:shd w:val="clear" w:color="auto" w:fill="FFFFFF"/>
        </w:rPr>
        <w:t xml:space="preserve"> на студента осуществляется через такие формы работы как</w:t>
      </w:r>
      <w:r w:rsidRPr="00E8637C">
        <w:rPr>
          <w:sz w:val="28"/>
          <w:szCs w:val="28"/>
        </w:rPr>
        <w:t>:</w:t>
      </w:r>
    </w:p>
    <w:p w14:paraId="765BB90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деятельность волонтерского корпуса Мининского университета;</w:t>
      </w:r>
    </w:p>
    <w:p w14:paraId="37D67A5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участие в региональных и федеральных проектах («Российская студенческая весна», «Большая перемена», «Бессмертный полк» и др.);</w:t>
      </w:r>
    </w:p>
    <w:p w14:paraId="3A1F4C9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деятельность системы студенческих объединений, реализующих социальные проекты;</w:t>
      </w:r>
    </w:p>
    <w:p w14:paraId="5DC93A0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конвент «Содействие».</w:t>
      </w:r>
    </w:p>
    <w:p w14:paraId="0BC4193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7D07A0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3" w:name="_Hlk69500289"/>
      <w:bookmarkEnd w:id="12"/>
      <w:r w:rsidRPr="00E8637C">
        <w:rPr>
          <w:b/>
          <w:bCs/>
          <w:i/>
          <w:iCs/>
          <w:sz w:val="28"/>
          <w:szCs w:val="28"/>
        </w:rPr>
        <w:t xml:space="preserve">Модуль 6. «Социокультурное творчество». </w:t>
      </w:r>
      <w:r w:rsidRPr="00E8637C">
        <w:rPr>
          <w:sz w:val="28"/>
          <w:szCs w:val="28"/>
        </w:rPr>
        <w:t xml:space="preserve">Актуальность и педагогическая целесообразность социокультурного творчества в высшей школе связана с ограниченностью стратегии «приобщения к культуре», </w:t>
      </w:r>
      <w:r w:rsidRPr="00E8637C">
        <w:rPr>
          <w:sz w:val="28"/>
          <w:szCs w:val="28"/>
        </w:rPr>
        <w:lastRenderedPageBreak/>
        <w:t>прежде всего, художественной, в условиях экспансии массовой культуры, построенной на принципах коммерциализации, стандартизации, упрощения, предельной занимательности. В массовом художественно-эстетическом воспитании продолжает преобладать парадигма «приобщающей» передачи культурных норм и образцов, признающая художественную культуру внешней по отношению к воспитаннику. Социальная направленность художественного творчества состоит в обеспечении социально приемлемого содержания и форм представления художественно-эстетического продукта студентами. Одна из основных задач модуля - формирование у студентов способности управления культурным пространством своего существования в процессе создания и представления (презентации) художественных произведений.</w:t>
      </w:r>
    </w:p>
    <w:p w14:paraId="28AA17E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  <w:shd w:val="clear" w:color="auto" w:fill="FFFFFF"/>
        </w:rPr>
        <w:t>Воспитывающее влияние на студента социокультурного творчества осуществляется через такие формы работы как</w:t>
      </w:r>
      <w:r w:rsidRPr="00E8637C">
        <w:rPr>
          <w:sz w:val="28"/>
          <w:szCs w:val="28"/>
        </w:rPr>
        <w:t>:</w:t>
      </w:r>
      <w:r w:rsidRPr="00E8637C">
        <w:rPr>
          <w:sz w:val="28"/>
          <w:szCs w:val="28"/>
          <w:shd w:val="clear" w:color="auto" w:fill="FFFFFF"/>
        </w:rPr>
        <w:t xml:space="preserve"> </w:t>
      </w:r>
    </w:p>
    <w:p w14:paraId="2064DE6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посещение объектов художественной культуры в рамках учебной и внеаудиторной деятельности (музеи разного рода, выставочные пространства, библиотеки и организуемые ими мероприятия-события; театры, филармонии, концертные залы, культурные центры), восприятие и оценка которых происходят при педагогической поддержке преподавателя вуза – контактной или виртуальной);</w:t>
      </w:r>
    </w:p>
    <w:p w14:paraId="58B4E03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создание художественно-эстетического продукта студентами на базе имеющихся в вузе площадок для творчества – художественных мастерских, сценического пространства со специальным современным оборудованием; студий для звукозаписей, залов для занятий хореографией и вокалом и др.;</w:t>
      </w:r>
    </w:p>
    <w:p w14:paraId="2E09C2A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деятельность студенческого творческого центра, в </w:t>
      </w:r>
      <w:proofErr w:type="spellStart"/>
      <w:r w:rsidRPr="00E8637C">
        <w:rPr>
          <w:sz w:val="28"/>
          <w:szCs w:val="28"/>
        </w:rPr>
        <w:t>т.ч</w:t>
      </w:r>
      <w:proofErr w:type="spellEnd"/>
      <w:r w:rsidRPr="00E8637C">
        <w:rPr>
          <w:sz w:val="28"/>
          <w:szCs w:val="28"/>
        </w:rPr>
        <w:t>. вокальную студию «Свирель», студенческий театр «Жест», танцевальную студию «</w:t>
      </w:r>
      <w:proofErr w:type="spellStart"/>
      <w:r w:rsidRPr="00E8637C">
        <w:rPr>
          <w:sz w:val="28"/>
          <w:szCs w:val="28"/>
        </w:rPr>
        <w:t>DekaDance</w:t>
      </w:r>
      <w:proofErr w:type="spellEnd"/>
      <w:r w:rsidRPr="00E8637C">
        <w:rPr>
          <w:sz w:val="28"/>
          <w:szCs w:val="28"/>
        </w:rPr>
        <w:t>»;</w:t>
      </w:r>
    </w:p>
    <w:p w14:paraId="477CFD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конвент «Содействие»;</w:t>
      </w:r>
    </w:p>
    <w:p w14:paraId="211C7F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участие студентов в конкурсах творческой направленности;</w:t>
      </w:r>
    </w:p>
    <w:p w14:paraId="5D46186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формат разработки и представления студенческих разработок «Ярмарка проектов».</w:t>
      </w:r>
    </w:p>
    <w:p w14:paraId="652364E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  <w:highlight w:val="yellow"/>
        </w:rPr>
      </w:pPr>
    </w:p>
    <w:p w14:paraId="19E326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b/>
          <w:bCs/>
          <w:i/>
          <w:iCs/>
          <w:sz w:val="28"/>
          <w:szCs w:val="28"/>
        </w:rPr>
        <w:t>Модуль 7. «Противодействие экстремизму и ксенофобии в молодежной среде».</w:t>
      </w:r>
    </w:p>
    <w:p w14:paraId="3A4E664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E8637C">
        <w:rPr>
          <w:sz w:val="28"/>
          <w:szCs w:val="28"/>
          <w:shd w:val="clear" w:color="auto" w:fill="FFFFFF"/>
        </w:rPr>
        <w:t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14:paraId="6CB67F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E8637C">
        <w:rPr>
          <w:sz w:val="28"/>
          <w:szCs w:val="28"/>
        </w:rPr>
        <w:t xml:space="preserve">С целью создания условий, способствующих снижению рисков возникновения экстремистских проявлений в молодежной среде, а также с целью формирования толерантности и преодоления ксенофобии среди обучающихся в вузе, </w:t>
      </w:r>
      <w:r w:rsidRPr="00E8637C">
        <w:rPr>
          <w:sz w:val="28"/>
          <w:szCs w:val="28"/>
          <w:shd w:val="clear" w:color="auto" w:fill="FFFFFF"/>
        </w:rPr>
        <w:t>осуществляется через такие формы работы как</w:t>
      </w:r>
      <w:r w:rsidRPr="00E8637C">
        <w:rPr>
          <w:sz w:val="28"/>
          <w:szCs w:val="28"/>
        </w:rPr>
        <w:t>:</w:t>
      </w:r>
      <w:proofErr w:type="gramEnd"/>
    </w:p>
    <w:p w14:paraId="3048CC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привлечение студентов в социально-значимую деятельность через систему мероприятий / событий по формированию уважительного отношения ко всем национальностям, этносам, религиям;</w:t>
      </w:r>
    </w:p>
    <w:p w14:paraId="73D430B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lastRenderedPageBreak/>
        <w:t>проведение образовательных площадок по обучению навыкам бесконфликтного общения, а также умению отстаивать собственное мнение, противодействовать социально опасному поведению (в том числе вовлечению в экстремистскую деятельность) всеми законными способами;</w:t>
      </w:r>
    </w:p>
    <w:p w14:paraId="2E5EF4F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включение в ОПОП материалов, направленных на воспитание традиционных российских духовно-нравственных ценностей, культуры межнационального (межэтнического) и межконфессионального общения, формирование у студентов на всех этапах образовательного процесса общероссийской гражданской идентичности, патриотизма, гражданской ответственности, чувства гордости за историю России;</w:t>
      </w:r>
    </w:p>
    <w:p w14:paraId="0BE9737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проведение мониторингового обследования обучающихся об отношении к терроризму как способу решения социальных, экономических, политических, религиозных и национальных проблем и противоречий;</w:t>
      </w:r>
    </w:p>
    <w:p w14:paraId="15FE6E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реализация профилактических мероприятий о недопущении совершения правонарушений на территории региона, об ответственности лиц за совершение правонарушений, предусмотренных ст. 20.2 КоАП РФ</w:t>
      </w:r>
      <w:bookmarkStart w:id="14" w:name="BM100238"/>
      <w:bookmarkStart w:id="15" w:name="BM100239"/>
      <w:bookmarkStart w:id="16" w:name="BM100240"/>
      <w:bookmarkStart w:id="17" w:name="BM100243"/>
      <w:bookmarkStart w:id="18" w:name="BM100244"/>
      <w:bookmarkStart w:id="19" w:name="BM100245"/>
      <w:bookmarkStart w:id="20" w:name="BM100246"/>
      <w:bookmarkStart w:id="21" w:name="BM100248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E8637C">
        <w:rPr>
          <w:sz w:val="28"/>
          <w:szCs w:val="28"/>
        </w:rPr>
        <w:t>.</w:t>
      </w:r>
    </w:p>
    <w:bookmarkEnd w:id="13"/>
    <w:p w14:paraId="5CD849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  <w:highlight w:val="yellow"/>
        </w:rPr>
      </w:pPr>
    </w:p>
    <w:p w14:paraId="708B21FB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center"/>
        <w:rPr>
          <w:b/>
          <w:bCs/>
          <w:sz w:val="28"/>
          <w:szCs w:val="28"/>
        </w:rPr>
      </w:pPr>
      <w:bookmarkStart w:id="22" w:name="_Hlk69500385"/>
      <w:r w:rsidRPr="00E8637C">
        <w:rPr>
          <w:b/>
          <w:bCs/>
          <w:sz w:val="28"/>
          <w:szCs w:val="28"/>
        </w:rPr>
        <w:t>ДОПОЛНИТЕЛЬНЫЕ МОДУЛИ</w:t>
      </w:r>
    </w:p>
    <w:p w14:paraId="24A38003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14:paraId="2F72C7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b/>
          <w:bCs/>
          <w:i/>
          <w:iCs/>
          <w:sz w:val="28"/>
          <w:szCs w:val="28"/>
        </w:rPr>
        <w:t xml:space="preserve">Модуль 8. «Ключевые вузовские события и мероприятия». </w:t>
      </w:r>
      <w:r w:rsidRPr="00E8637C">
        <w:rPr>
          <w:sz w:val="28"/>
          <w:szCs w:val="28"/>
          <w:shd w:val="clear" w:color="auto" w:fill="FFFFFF"/>
        </w:rPr>
        <w:t xml:space="preserve">Ключевые дела – это комплекс коллективных творческих дел, интересных и значимых для студентов, объединяющих их вместе с педагогами в единый коллектив. Ключевые дела обеспечивают включенность в них большого числа студентов и педагогов, способствуют интенсификации их общения, ставят их в ответственную позицию к происходящему в вузе. </w:t>
      </w:r>
    </w:p>
    <w:p w14:paraId="615221F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i/>
          <w:iCs/>
          <w:sz w:val="28"/>
          <w:szCs w:val="28"/>
          <w:shd w:val="clear" w:color="auto" w:fill="FFFFFF"/>
        </w:rPr>
        <w:t>Вне образовательной организации:</w:t>
      </w:r>
    </w:p>
    <w:p w14:paraId="26EDBA0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социальные проекты – ежегодные совместно разрабатываемые и реализуемые обучающимися и педагогами комплексы дел (благотворительной, экологической, патриотической, трудовой направленности); </w:t>
      </w:r>
    </w:p>
    <w:p w14:paraId="09075C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открытые дискуссионные площадки на базе Точки кипения – Мининский университет – регулярно организуемый комплекс открытых дискуссионных площадок, на которые приглашаются деятели науки и культуры, представители власти, общественности и в рамках которых обсуждаются насущные поведенческие, нравственные, социальные проблемы, касающиеся жизни вуза, города, страны; </w:t>
      </w:r>
    </w:p>
    <w:p w14:paraId="7A816E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участие во всероссийских, региональных акциях, посвященных значимым отечественным и международным событиям. </w:t>
      </w:r>
    </w:p>
    <w:p w14:paraId="528A98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i/>
          <w:iCs/>
          <w:sz w:val="28"/>
          <w:szCs w:val="28"/>
          <w:shd w:val="clear" w:color="auto" w:fill="FFFFFF"/>
        </w:rPr>
        <w:t xml:space="preserve">На уровне образовательной организации: </w:t>
      </w:r>
    </w:p>
    <w:p w14:paraId="2A075FE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proofErr w:type="gramStart"/>
      <w:r w:rsidRPr="00E8637C">
        <w:rPr>
          <w:sz w:val="28"/>
          <w:szCs w:val="28"/>
        </w:rPr>
        <w:t>общевузовские мероприятия – ежегодно проводимые творческие (театрализованные, музыкальные, литературные и т.п.) дела, связанные со значимыми для обучающихся и педагогов знаменательными датами и в которых участвуют все студенты;</w:t>
      </w:r>
      <w:proofErr w:type="gramEnd"/>
    </w:p>
    <w:p w14:paraId="77F6D88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традиционные вузовские мероприятия - посвящение в первокурсники, последний звонок и пр.;</w:t>
      </w:r>
    </w:p>
    <w:p w14:paraId="53DD11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lastRenderedPageBreak/>
        <w:t>церемонии награждения (по итогам года) обучающихся и педагогов за активное участие в жизни вуза, значительный вклад в развитие вуза.</w:t>
      </w:r>
    </w:p>
    <w:p w14:paraId="62EBA1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i/>
          <w:iCs/>
          <w:sz w:val="28"/>
          <w:szCs w:val="28"/>
          <w:shd w:val="clear" w:color="auto" w:fill="FFFFFF"/>
        </w:rPr>
        <w:t>На уровне студенческих групп:</w:t>
      </w:r>
      <w:r w:rsidRPr="00E8637C">
        <w:rPr>
          <w:sz w:val="28"/>
          <w:szCs w:val="28"/>
          <w:shd w:val="clear" w:color="auto" w:fill="FFFFFF"/>
        </w:rPr>
        <w:t xml:space="preserve"> </w:t>
      </w:r>
    </w:p>
    <w:p w14:paraId="049564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выбор и делегирование представителей студенческих гру</w:t>
      </w:r>
      <w:proofErr w:type="gramStart"/>
      <w:r w:rsidRPr="00E8637C">
        <w:rPr>
          <w:sz w:val="28"/>
          <w:szCs w:val="28"/>
        </w:rPr>
        <w:t>пп в ст</w:t>
      </w:r>
      <w:proofErr w:type="gramEnd"/>
      <w:r w:rsidRPr="00E8637C">
        <w:rPr>
          <w:sz w:val="28"/>
          <w:szCs w:val="28"/>
        </w:rPr>
        <w:t>уденческие советы;</w:t>
      </w:r>
    </w:p>
    <w:p w14:paraId="7241075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участие студентов в реализации общевузовских ключевых дел.</w:t>
      </w:r>
    </w:p>
    <w:p w14:paraId="43C372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i/>
          <w:iCs/>
          <w:sz w:val="28"/>
          <w:szCs w:val="28"/>
          <w:shd w:val="clear" w:color="auto" w:fill="FFFFFF"/>
        </w:rPr>
        <w:t xml:space="preserve">На уровне </w:t>
      </w:r>
      <w:proofErr w:type="gramStart"/>
      <w:r w:rsidRPr="00E8637C">
        <w:rPr>
          <w:i/>
          <w:iCs/>
          <w:sz w:val="28"/>
          <w:szCs w:val="28"/>
          <w:shd w:val="clear" w:color="auto" w:fill="FFFFFF"/>
        </w:rPr>
        <w:t>обучающихся</w:t>
      </w:r>
      <w:proofErr w:type="gramEnd"/>
      <w:r w:rsidRPr="00E8637C">
        <w:rPr>
          <w:i/>
          <w:iCs/>
          <w:sz w:val="28"/>
          <w:szCs w:val="28"/>
          <w:shd w:val="clear" w:color="auto" w:fill="FFFFFF"/>
        </w:rPr>
        <w:t xml:space="preserve">: </w:t>
      </w:r>
    </w:p>
    <w:p w14:paraId="3C0EF62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вовлечение </w:t>
      </w:r>
      <w:proofErr w:type="gramStart"/>
      <w:r w:rsidRPr="00E8637C">
        <w:rPr>
          <w:sz w:val="28"/>
          <w:szCs w:val="28"/>
        </w:rPr>
        <w:t>по возможности каждого обучающегося в ключевые дела вуза в одной из возможных для них ролей</w:t>
      </w:r>
      <w:proofErr w:type="gramEnd"/>
      <w:r w:rsidRPr="00E8637C">
        <w:rPr>
          <w:sz w:val="28"/>
          <w:szCs w:val="28"/>
        </w:rPr>
        <w:t>: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т.п.).</w:t>
      </w:r>
    </w:p>
    <w:p w14:paraId="2504EE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 w:rsidRPr="00E8637C">
        <w:rPr>
          <w:iCs/>
          <w:sz w:val="28"/>
          <w:szCs w:val="28"/>
        </w:rPr>
        <w:t>Ключевые мероприятия входят в годовой план воспитательной работы, являются традиционными и распространяются на все факультеты.</w:t>
      </w:r>
    </w:p>
    <w:p w14:paraId="492F82C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  <w:highlight w:val="yellow"/>
        </w:rPr>
      </w:pPr>
    </w:p>
    <w:p w14:paraId="3EB83D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b/>
          <w:bCs/>
          <w:i/>
          <w:iCs/>
          <w:sz w:val="28"/>
          <w:szCs w:val="28"/>
        </w:rPr>
        <w:t xml:space="preserve">Модуль 9. «Вузовские медиа». </w:t>
      </w:r>
      <w:r w:rsidRPr="00E8637C">
        <w:rPr>
          <w:sz w:val="28"/>
          <w:szCs w:val="28"/>
          <w:shd w:val="clear" w:color="auto" w:fill="FFFFFF"/>
        </w:rPr>
        <w:t>Целью вузовских медиа (совместно создаваемых студентами и руководством вуза) является создание средств распространения текстовой, аудио- и видеоинформации в качестве коммуникативной культуры студентов, формирование навыков общения и сотрудничества, поддержка творческой самореализации обучающихся.</w:t>
      </w:r>
    </w:p>
    <w:p w14:paraId="3D1AFB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  <w:shd w:val="clear" w:color="auto" w:fill="FFFFFF"/>
        </w:rPr>
      </w:pPr>
      <w:r w:rsidRPr="00E8637C">
        <w:rPr>
          <w:sz w:val="28"/>
          <w:szCs w:val="28"/>
          <w:shd w:val="clear" w:color="auto" w:fill="FFFFFF"/>
        </w:rPr>
        <w:t>Воспитательный потенциал вузовских медиа реализуется в рамках следующих видов и форм деятельности</w:t>
      </w:r>
      <w:r w:rsidRPr="00E8637C">
        <w:rPr>
          <w:sz w:val="28"/>
          <w:szCs w:val="28"/>
        </w:rPr>
        <w:t>:</w:t>
      </w:r>
      <w:r w:rsidRPr="00E8637C">
        <w:rPr>
          <w:sz w:val="28"/>
          <w:szCs w:val="28"/>
          <w:shd w:val="clear" w:color="auto" w:fill="FFFFFF"/>
        </w:rPr>
        <w:t xml:space="preserve"> </w:t>
      </w:r>
    </w:p>
    <w:p w14:paraId="4F213FB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деятельность конвента «Содействие»</w:t>
      </w:r>
      <w:r w:rsidRPr="00E8637C">
        <w:rPr>
          <w:sz w:val="28"/>
          <w:szCs w:val="28"/>
          <w:lang w:val="en-US"/>
        </w:rPr>
        <w:t>;</w:t>
      </w:r>
    </w:p>
    <w:p w14:paraId="499511D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волонтерская деятельность студентов на мероприятиях всероссийского уровня, овладение журналистской практикой;</w:t>
      </w:r>
    </w:p>
    <w:p w14:paraId="76DA22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регулярное издание студенческих журналов «Филоня», «Минин-</w:t>
      </w:r>
      <w:proofErr w:type="spellStart"/>
      <w:proofErr w:type="gramStart"/>
      <w:r w:rsidRPr="00E8637C">
        <w:rPr>
          <w:sz w:val="28"/>
          <w:szCs w:val="28"/>
        </w:rPr>
        <w:t>life</w:t>
      </w:r>
      <w:proofErr w:type="spellEnd"/>
      <w:proofErr w:type="gramEnd"/>
      <w:r w:rsidRPr="00E8637C">
        <w:rPr>
          <w:sz w:val="28"/>
          <w:szCs w:val="28"/>
        </w:rPr>
        <w:t>»;</w:t>
      </w:r>
    </w:p>
    <w:p w14:paraId="2977A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студенческое телевидение Мининского университета «</w:t>
      </w:r>
      <w:proofErr w:type="spellStart"/>
      <w:r w:rsidRPr="00E8637C">
        <w:rPr>
          <w:sz w:val="28"/>
          <w:szCs w:val="28"/>
        </w:rPr>
        <w:t>Minin</w:t>
      </w:r>
      <w:proofErr w:type="spellEnd"/>
      <w:r w:rsidRPr="00E8637C">
        <w:rPr>
          <w:sz w:val="28"/>
          <w:szCs w:val="28"/>
        </w:rPr>
        <w:t xml:space="preserve"> STV»;</w:t>
      </w:r>
    </w:p>
    <w:p w14:paraId="6F1185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реализация социальных проектов </w:t>
      </w:r>
      <w:proofErr w:type="spellStart"/>
      <w:r w:rsidRPr="00E8637C">
        <w:rPr>
          <w:sz w:val="28"/>
          <w:szCs w:val="28"/>
        </w:rPr>
        <w:t>медийной</w:t>
      </w:r>
      <w:proofErr w:type="spellEnd"/>
      <w:r w:rsidRPr="00E8637C">
        <w:rPr>
          <w:sz w:val="28"/>
          <w:szCs w:val="28"/>
        </w:rPr>
        <w:t xml:space="preserve"> направленности.</w:t>
      </w:r>
    </w:p>
    <w:p w14:paraId="0E4CEA2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  <w:highlight w:val="yellow"/>
        </w:rPr>
      </w:pPr>
    </w:p>
    <w:p w14:paraId="37BFFEF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b/>
          <w:bCs/>
          <w:i/>
          <w:iCs/>
          <w:sz w:val="28"/>
          <w:szCs w:val="28"/>
        </w:rPr>
        <w:t xml:space="preserve">Модуль 10. «Молодежные общественные объединения». </w:t>
      </w:r>
      <w:r w:rsidRPr="00E8637C">
        <w:rPr>
          <w:sz w:val="28"/>
          <w:szCs w:val="28"/>
        </w:rPr>
        <w:t xml:space="preserve">Молодежные объединения </w:t>
      </w:r>
      <w:proofErr w:type="gramStart"/>
      <w:r w:rsidRPr="00E8637C">
        <w:rPr>
          <w:sz w:val="28"/>
          <w:szCs w:val="28"/>
        </w:rPr>
        <w:t>ориентированы</w:t>
      </w:r>
      <w:proofErr w:type="gramEnd"/>
      <w:r w:rsidRPr="00E8637C">
        <w:rPr>
          <w:sz w:val="28"/>
          <w:szCs w:val="28"/>
        </w:rPr>
        <w:t xml:space="preserve"> решать комплекс задач: создание комплекса условий, содействующих самоопределению и самореализации личности через включение в социокультурную среду; формирование у студентов практических умений и навыков в рамках профессиональной деятельности; выявление творческого и управленческого потенциала каждого студента и его реализация через участие в работе студенческих объединений; содействие реализации общественно-значимых молодежных инициатив; сохранение и развитие корпоративных традиций университета. </w:t>
      </w:r>
    </w:p>
    <w:p w14:paraId="5BA4011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  <w:shd w:val="clear" w:color="auto" w:fill="FFFFFF"/>
        </w:rPr>
      </w:pPr>
      <w:r w:rsidRPr="00E8637C">
        <w:rPr>
          <w:sz w:val="28"/>
          <w:szCs w:val="28"/>
        </w:rPr>
        <w:t xml:space="preserve">Воспитание в молодежном общественном объединении осуществляется </w:t>
      </w:r>
      <w:proofErr w:type="gramStart"/>
      <w:r w:rsidRPr="00E8637C">
        <w:rPr>
          <w:sz w:val="28"/>
          <w:szCs w:val="28"/>
        </w:rPr>
        <w:t>через</w:t>
      </w:r>
      <w:proofErr w:type="gramEnd"/>
      <w:r w:rsidRPr="00E8637C">
        <w:rPr>
          <w:sz w:val="28"/>
          <w:szCs w:val="28"/>
        </w:rPr>
        <w:t>:</w:t>
      </w:r>
      <w:r w:rsidRPr="00E8637C">
        <w:rPr>
          <w:sz w:val="28"/>
          <w:szCs w:val="28"/>
          <w:shd w:val="clear" w:color="auto" w:fill="FFFFFF"/>
        </w:rPr>
        <w:t xml:space="preserve"> </w:t>
      </w:r>
    </w:p>
    <w:p w14:paraId="3DC9FF1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постоянно действующий конвент молодежных студенческих объединений «Содействие», объединяющий более 30 студенческих объединений университета.</w:t>
      </w:r>
    </w:p>
    <w:p w14:paraId="094C9A69" w14:textId="11FBD755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  <w:highlight w:val="yellow"/>
        </w:rPr>
      </w:pPr>
    </w:p>
    <w:p w14:paraId="0580A330" w14:textId="77777777" w:rsidR="00930F77" w:rsidRPr="00E8637C" w:rsidRDefault="00930F77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  <w:highlight w:val="yellow"/>
        </w:rPr>
      </w:pPr>
    </w:p>
    <w:p w14:paraId="5ACC5B5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b/>
          <w:bCs/>
          <w:i/>
          <w:iCs/>
          <w:sz w:val="28"/>
          <w:szCs w:val="28"/>
        </w:rPr>
        <w:lastRenderedPageBreak/>
        <w:t>Модуль 11. «Международное студенческое сотрудничество».</w:t>
      </w:r>
      <w:r w:rsidRPr="00E8637C">
        <w:rPr>
          <w:i/>
          <w:iCs/>
          <w:sz w:val="28"/>
          <w:szCs w:val="28"/>
        </w:rPr>
        <w:t xml:space="preserve"> </w:t>
      </w:r>
      <w:r w:rsidRPr="00E8637C">
        <w:rPr>
          <w:sz w:val="28"/>
          <w:szCs w:val="28"/>
        </w:rPr>
        <w:t xml:space="preserve">В рамках данного модуля реализуются в первую очередь культурологические аспекты гражданского, патриотического и духовно-нравственного воспитания. </w:t>
      </w:r>
      <w:proofErr w:type="gramStart"/>
      <w:r w:rsidRPr="00E8637C">
        <w:rPr>
          <w:sz w:val="28"/>
          <w:szCs w:val="28"/>
        </w:rPr>
        <w:t xml:space="preserve">Участвуя в реализации различных программ - сетевого партнёрства с зарубежными вузами, двух дипломов, академической мобильности и других, студенты транслируют традиционные российские ценности и ценности профессионально-педагогического сообщества в </w:t>
      </w:r>
      <w:proofErr w:type="spellStart"/>
      <w:r w:rsidRPr="00E8637C">
        <w:rPr>
          <w:sz w:val="28"/>
          <w:szCs w:val="28"/>
        </w:rPr>
        <w:t>инокультурную</w:t>
      </w:r>
      <w:proofErr w:type="spellEnd"/>
      <w:r w:rsidRPr="00E8637C">
        <w:rPr>
          <w:sz w:val="28"/>
          <w:szCs w:val="28"/>
        </w:rPr>
        <w:t xml:space="preserve"> среду, что позволяет им лучше осмыслить собственную гражданскую позицию, её духовные и нравственные основания, выступить в качестве не только носителей, но и выразителей национальной культуры. </w:t>
      </w:r>
      <w:proofErr w:type="gramEnd"/>
    </w:p>
    <w:p w14:paraId="6CD86D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Воспитание в рамках международного студенческого сотрудничества осуществляется </w:t>
      </w:r>
      <w:proofErr w:type="gramStart"/>
      <w:r w:rsidRPr="00E8637C">
        <w:rPr>
          <w:sz w:val="28"/>
          <w:szCs w:val="28"/>
        </w:rPr>
        <w:t>через</w:t>
      </w:r>
      <w:proofErr w:type="gramEnd"/>
      <w:r w:rsidRPr="00E8637C">
        <w:rPr>
          <w:sz w:val="28"/>
          <w:szCs w:val="28"/>
        </w:rPr>
        <w:t>:</w:t>
      </w:r>
    </w:p>
    <w:p w14:paraId="45E5D6E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академическую мобильность студентов и преподавателей;</w:t>
      </w:r>
    </w:p>
    <w:p w14:paraId="1D720AC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научно-исследовательское и проектное сотрудничество;</w:t>
      </w:r>
    </w:p>
    <w:p w14:paraId="3B132F6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создание консорциумов и вузовских сетей, которые способствуют продвижению идеи интернационализации высшего образования;</w:t>
      </w:r>
    </w:p>
    <w:p w14:paraId="6A0D8EF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реализацию программы «Приглашенный профессор»;</w:t>
      </w:r>
    </w:p>
    <w:p w14:paraId="2532040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участие в международных творческих проектах;</w:t>
      </w:r>
    </w:p>
    <w:p w14:paraId="0AD05A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реализацию международных социальных и культурологических проектов.</w:t>
      </w:r>
    </w:p>
    <w:p w14:paraId="76242D4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  <w:highlight w:val="yellow"/>
        </w:rPr>
      </w:pPr>
    </w:p>
    <w:p w14:paraId="64EB0F8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b/>
          <w:bCs/>
          <w:i/>
          <w:iCs/>
          <w:sz w:val="28"/>
          <w:szCs w:val="28"/>
        </w:rPr>
        <w:t xml:space="preserve">Модуль 12. «Организация предметно-эстетической среды вуза». </w:t>
      </w:r>
      <w:r w:rsidRPr="00E8637C">
        <w:rPr>
          <w:sz w:val="28"/>
          <w:szCs w:val="28"/>
        </w:rPr>
        <w:t>Воспитательный потенциал предметно-эстетической среды вуза заключается в том, что при условии ее оптимальной организации она служит обогащению внутреннего мира студента, способствует воспитанию у него эстетического вкуса и чувства меры, создает атмосферу психологического комфорта, предупреждая стрессовые ситуации, способствует позитивному восприятию пространства вуза.</w:t>
      </w:r>
    </w:p>
    <w:p w14:paraId="28BFBA8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Воспитывающее влияние на студента осуществляется через такие формы работы с предметно-эстетической средой высшей школы как:</w:t>
      </w:r>
    </w:p>
    <w:p w14:paraId="5E63E3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представление проектов, направленных на совершенствование среды университета и его популяризацию во внешней среде в конвенте «Содействие»;</w:t>
      </w:r>
    </w:p>
    <w:p w14:paraId="3915B56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участие студентов в органах управления университетом и выражения мнения о приоритетах развития инфраструктуры вуза;</w:t>
      </w:r>
    </w:p>
    <w:p w14:paraId="10DD3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E8637C">
        <w:rPr>
          <w:sz w:val="28"/>
          <w:szCs w:val="28"/>
        </w:rPr>
        <w:t>событийный дизайн – оформление пространства проведения конкретных вузовских событий (праздников, церемоний, творческих вечеров, выставок, собраний, конференций и т.п.).</w:t>
      </w:r>
      <w:proofErr w:type="gramEnd"/>
    </w:p>
    <w:p w14:paraId="1256E1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  <w:highlight w:val="yellow"/>
        </w:rPr>
      </w:pPr>
    </w:p>
    <w:p w14:paraId="2A1B65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i/>
          <w:iCs/>
          <w:sz w:val="28"/>
          <w:szCs w:val="28"/>
        </w:rPr>
      </w:pPr>
      <w:r w:rsidRPr="00E8637C">
        <w:rPr>
          <w:b/>
          <w:bCs/>
          <w:i/>
          <w:iCs/>
          <w:sz w:val="28"/>
          <w:szCs w:val="28"/>
        </w:rPr>
        <w:t xml:space="preserve">Модуль 13. «Социально-педагогическое взаимодействие студенчества с лицами с инвалидностью и ОВЗ (в условиях инклюзии)». </w:t>
      </w:r>
      <w:r w:rsidRPr="00E8637C">
        <w:rPr>
          <w:sz w:val="28"/>
          <w:szCs w:val="28"/>
        </w:rPr>
        <w:t>Воспитывающее влияние на студента как организатора какого-либо события, участника, зрителя или волонтера осуществляется через такие формы работы как:</w:t>
      </w:r>
      <w:r w:rsidRPr="00E8637C">
        <w:rPr>
          <w:i/>
          <w:iCs/>
          <w:sz w:val="28"/>
          <w:szCs w:val="28"/>
        </w:rPr>
        <w:t xml:space="preserve"> </w:t>
      </w:r>
    </w:p>
    <w:p w14:paraId="782455B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E8637C">
        <w:rPr>
          <w:sz w:val="28"/>
          <w:szCs w:val="28"/>
        </w:rPr>
        <w:lastRenderedPageBreak/>
        <w:t>педагогическую практику, предполагающую взаимодействие с обучающимися с различными возможностями;</w:t>
      </w:r>
      <w:proofErr w:type="gramEnd"/>
    </w:p>
    <w:p w14:paraId="24F9B0F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деятельность РУМЦ Мининского университета;</w:t>
      </w:r>
    </w:p>
    <w:p w14:paraId="1A06B8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систему мероприятий, проводимых с участием студентов: лекции, семинары (</w:t>
      </w:r>
      <w:proofErr w:type="spellStart"/>
      <w:r w:rsidRPr="00E8637C">
        <w:rPr>
          <w:sz w:val="28"/>
          <w:szCs w:val="28"/>
        </w:rPr>
        <w:t>вебинары</w:t>
      </w:r>
      <w:proofErr w:type="spellEnd"/>
      <w:r w:rsidRPr="00E8637C">
        <w:rPr>
          <w:sz w:val="28"/>
          <w:szCs w:val="28"/>
        </w:rPr>
        <w:t xml:space="preserve">), тренинги, конкурсы научно-исследовательских работ с привлечением сетевых партнеров, направленные на формирование единого понимания идеологии культуры инклюзии, с использованием различных форматов; </w:t>
      </w:r>
    </w:p>
    <w:p w14:paraId="0EEFCF68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модульная образовательная программа дополнительного образования – программа подготовки волонтеров «</w:t>
      </w:r>
      <w:proofErr w:type="gramStart"/>
      <w:r w:rsidRPr="00E8637C">
        <w:rPr>
          <w:sz w:val="28"/>
          <w:szCs w:val="28"/>
        </w:rPr>
        <w:t>Инклюзивное</w:t>
      </w:r>
      <w:proofErr w:type="gramEnd"/>
      <w:r w:rsidRPr="00E8637C">
        <w:rPr>
          <w:sz w:val="28"/>
          <w:szCs w:val="28"/>
        </w:rPr>
        <w:t xml:space="preserve"> </w:t>
      </w:r>
      <w:proofErr w:type="spellStart"/>
      <w:r w:rsidRPr="00E8637C">
        <w:rPr>
          <w:sz w:val="28"/>
          <w:szCs w:val="28"/>
        </w:rPr>
        <w:t>волонтерство</w:t>
      </w:r>
      <w:proofErr w:type="spellEnd"/>
      <w:r w:rsidRPr="00E8637C">
        <w:rPr>
          <w:sz w:val="28"/>
          <w:szCs w:val="28"/>
        </w:rPr>
        <w:t xml:space="preserve"> в университете» по формированию навыков сопровождения лиц с инвалидностью;</w:t>
      </w:r>
    </w:p>
    <w:p w14:paraId="20F494B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культурно-массовые и спортивные мероприятия, мероприятия творческого характера, различные </w:t>
      </w:r>
      <w:proofErr w:type="spellStart"/>
      <w:r w:rsidRPr="00E8637C">
        <w:rPr>
          <w:sz w:val="28"/>
          <w:szCs w:val="28"/>
        </w:rPr>
        <w:t>pr</w:t>
      </w:r>
      <w:proofErr w:type="spellEnd"/>
      <w:r w:rsidRPr="00E8637C">
        <w:rPr>
          <w:sz w:val="28"/>
          <w:szCs w:val="28"/>
        </w:rPr>
        <w:t>-акции, организуемые с целью развития социокультурной инклюзивной среды вуза, направленной на социализацию лиц с ОВЗ и инвалидностью и создание единого духовно-нравственного пространства школьников, студентов, родителей и педагогов, позволяющие вовлекать лиц с инвалидностью в социокультурную среду и устранять коммуникативный барьер, такие как «Слушать. Слышать. Понимать», «ЗОЖ – восьмое чудо света», Всероссийский конкурс фотографий «Без границ» и другие.</w:t>
      </w:r>
    </w:p>
    <w:p w14:paraId="61F8D77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proofErr w:type="gramStart"/>
      <w:r w:rsidRPr="00E8637C">
        <w:rPr>
          <w:sz w:val="28"/>
          <w:szCs w:val="28"/>
        </w:rPr>
        <w:t>профориентационные</w:t>
      </w:r>
      <w:proofErr w:type="spellEnd"/>
      <w:r w:rsidRPr="00E8637C">
        <w:rPr>
          <w:sz w:val="28"/>
          <w:szCs w:val="28"/>
        </w:rPr>
        <w:t xml:space="preserve"> мероприятия для абитуриентов с инвалидностью и ОВЗ, включающие в себя комплекс различного рода и уровня профориентационных мероприятий для абитуриентов с инвалидностью и ОВЗ с участием студентов и преподавателей университета, в том числе проведение исследований образовательных потребностей старшеклассников с инвалидностью и ОВЗ, профессиональной диагностики, тренингов, направленных на  психологическую адаптацию абитуриента с инвалидностью и ОВЗ, </w:t>
      </w:r>
      <w:proofErr w:type="spellStart"/>
      <w:r w:rsidRPr="00E8637C">
        <w:rPr>
          <w:sz w:val="28"/>
          <w:szCs w:val="28"/>
        </w:rPr>
        <w:t>профориентационное</w:t>
      </w:r>
      <w:proofErr w:type="spellEnd"/>
      <w:r w:rsidRPr="00E8637C">
        <w:rPr>
          <w:sz w:val="28"/>
          <w:szCs w:val="28"/>
        </w:rPr>
        <w:t xml:space="preserve"> информирование и индивидуальные </w:t>
      </w:r>
      <w:proofErr w:type="spellStart"/>
      <w:r w:rsidRPr="00E8637C">
        <w:rPr>
          <w:sz w:val="28"/>
          <w:szCs w:val="28"/>
        </w:rPr>
        <w:t>профконсультации</w:t>
      </w:r>
      <w:proofErr w:type="spellEnd"/>
      <w:r w:rsidRPr="00E8637C">
        <w:rPr>
          <w:sz w:val="28"/>
          <w:szCs w:val="28"/>
        </w:rPr>
        <w:t>, обучающие</w:t>
      </w:r>
      <w:proofErr w:type="gramEnd"/>
      <w:r w:rsidRPr="00E8637C">
        <w:rPr>
          <w:sz w:val="28"/>
          <w:szCs w:val="28"/>
        </w:rPr>
        <w:t xml:space="preserve"> и творческие мастер-классы, семинары и др. мероприятия, ориентированные на знакомство абитуриентов с инвалидностью и ОВЗ с миром профессий, такие как: «Студент на неделю», «Профессиональный маршрут», «Я выбираю будущее», «Будущее в твоих руках!» и др.</w:t>
      </w:r>
    </w:p>
    <w:p w14:paraId="226FAF0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E8637C">
        <w:rPr>
          <w:sz w:val="28"/>
          <w:szCs w:val="28"/>
        </w:rPr>
        <w:t>мероприятия, направленные на содействие трудоустройству лиц с инвалидностью, такие как проектные сессии, дискуссионные площадки, конкурсы профессионального мастерства при поддержке учредителя и организаций-партнеров, такие как «Территория эффективного трудоустройства», Всероссийский конкурс студенческих проектов «Профессиональное завтра», создание видеороликов социальной направленности «История успеха» и «Инклюзия» и другие, направленные</w:t>
      </w:r>
      <w:r w:rsidRPr="00E8637C">
        <w:rPr>
          <w:rFonts w:ascii="Calibri" w:eastAsia="Calibri" w:hAnsi="Calibri"/>
          <w:sz w:val="22"/>
          <w:lang w:eastAsia="en-US"/>
        </w:rPr>
        <w:t xml:space="preserve"> </w:t>
      </w:r>
      <w:r w:rsidRPr="00E8637C">
        <w:rPr>
          <w:sz w:val="28"/>
          <w:szCs w:val="28"/>
        </w:rPr>
        <w:t xml:space="preserve">на повышение мотивация и психологической готовности студентов к осуществлению трудовой деятельности; </w:t>
      </w:r>
      <w:proofErr w:type="gramEnd"/>
    </w:p>
    <w:p w14:paraId="319B5AFE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E8637C">
        <w:rPr>
          <w:sz w:val="28"/>
          <w:szCs w:val="28"/>
        </w:rPr>
        <w:t xml:space="preserve">мероприятия, ориентированные на создание условий для развития инклюзивной культуры в студенческой среде, с участием представителей </w:t>
      </w:r>
      <w:r w:rsidRPr="00E8637C">
        <w:rPr>
          <w:sz w:val="28"/>
          <w:szCs w:val="28"/>
        </w:rPr>
        <w:lastRenderedPageBreak/>
        <w:t>общественных объединений инвалидов, образовательных организаций, в том числе преподавателей, сетевых партнеров и др., такие как «Фестиваль «Вместе», «Инклюзия рядом», «Спорт для всех!», форум-диалог «Стирая границы», благотворительная акция «Цветы добра» и другие.</w:t>
      </w:r>
      <w:proofErr w:type="gramEnd"/>
    </w:p>
    <w:p w14:paraId="2FFE90E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мероприятия, организуемые инклюзивным студенческим объединением «Лига </w:t>
      </w:r>
      <w:proofErr w:type="spellStart"/>
      <w:r w:rsidRPr="00E8637C">
        <w:rPr>
          <w:sz w:val="28"/>
          <w:szCs w:val="28"/>
        </w:rPr>
        <w:t>включительных</w:t>
      </w:r>
      <w:proofErr w:type="spellEnd"/>
      <w:r w:rsidRPr="00E8637C">
        <w:rPr>
          <w:sz w:val="28"/>
          <w:szCs w:val="28"/>
        </w:rPr>
        <w:t xml:space="preserve"> людей», объединяющим студентов независимо от их физических и психофизических особенностей развития и образовательных потребностей (объединение действует в университете с 2018 года). </w:t>
      </w:r>
    </w:p>
    <w:bookmarkEnd w:id="22"/>
    <w:p w14:paraId="5408A99B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b/>
          <w:bCs/>
          <w:sz w:val="28"/>
          <w:szCs w:val="28"/>
          <w:highlight w:val="yellow"/>
          <w:shd w:val="clear" w:color="auto" w:fill="FFFFFF"/>
        </w:rPr>
      </w:pPr>
    </w:p>
    <w:p w14:paraId="6B5F7D0B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b/>
          <w:bCs/>
          <w:sz w:val="28"/>
          <w:szCs w:val="28"/>
          <w:shd w:val="clear" w:color="auto" w:fill="FFFFFF"/>
        </w:rPr>
      </w:pPr>
      <w:bookmarkStart w:id="23" w:name="_Toc74036768"/>
      <w:r w:rsidRPr="00E8637C">
        <w:rPr>
          <w:b/>
          <w:bCs/>
          <w:sz w:val="28"/>
          <w:szCs w:val="28"/>
          <w:shd w:val="clear" w:color="auto" w:fill="FFFFFF"/>
        </w:rPr>
        <w:t>6. МОНИТОРИНГ КАЧЕСТВА ОРГАНИЗАЦИИ</w:t>
      </w:r>
      <w:r w:rsidRPr="00E8637C">
        <w:rPr>
          <w:b/>
          <w:bCs/>
          <w:sz w:val="28"/>
          <w:szCs w:val="28"/>
        </w:rPr>
        <w:t xml:space="preserve"> </w:t>
      </w:r>
      <w:r w:rsidRPr="00E8637C">
        <w:rPr>
          <w:b/>
          <w:bCs/>
          <w:sz w:val="28"/>
          <w:szCs w:val="28"/>
          <w:shd w:val="clear" w:color="auto" w:fill="FFFFFF"/>
        </w:rPr>
        <w:t>ВОСПИТАТЕЛЬНОЙ ДЕЯТЕЛЬНОСТИ В ООВО</w:t>
      </w:r>
      <w:bookmarkEnd w:id="23"/>
    </w:p>
    <w:p w14:paraId="494CF1C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b/>
          <w:bCs/>
          <w:sz w:val="28"/>
          <w:szCs w:val="28"/>
          <w:shd w:val="clear" w:color="auto" w:fill="FFFFFF"/>
        </w:rPr>
      </w:pPr>
    </w:p>
    <w:p w14:paraId="27E33C2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4" w:name="_Hlk69500462"/>
      <w:r w:rsidRPr="00E8637C">
        <w:rPr>
          <w:sz w:val="28"/>
          <w:szCs w:val="28"/>
          <w:shd w:val="clear" w:color="auto" w:fill="FFFFFF"/>
        </w:rPr>
        <w:t>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538853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E8637C">
        <w:rPr>
          <w:sz w:val="28"/>
          <w:szCs w:val="28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p w14:paraId="2FFD13B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b/>
          <w:bCs/>
          <w:sz w:val="28"/>
          <w:szCs w:val="28"/>
        </w:rPr>
        <w:t>1. Заинтересованность студентов в участии в мероприятиях/ событиях.</w:t>
      </w:r>
      <w:r w:rsidRPr="00E8637C">
        <w:rPr>
          <w:sz w:val="28"/>
          <w:szCs w:val="28"/>
        </w:rPr>
        <w:t xml:space="preserve">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зрителей. Осуществляется анализ путем подсчета активной части студентов и соотношения с общей массой. Выясняется не только общая заинтересованность, но и конкретные виды направленности мероприятий/событий, в которых более заинтересованы студенты.</w:t>
      </w:r>
    </w:p>
    <w:p w14:paraId="1AE93CB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b/>
          <w:bCs/>
          <w:sz w:val="28"/>
          <w:szCs w:val="28"/>
        </w:rPr>
        <w:t>2. Результативность проводимой в вузе воспитательной работы - результаты воспитания и саморазвития студентов.</w:t>
      </w:r>
      <w:r w:rsidRPr="00E8637C">
        <w:rPr>
          <w:sz w:val="28"/>
          <w:szCs w:val="28"/>
        </w:rPr>
        <w:t xml:space="preserve"> Показателем, на основе которого осуществляется данный анализ, является динамика личностного развития студентов в вузе.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работе) с составлением отчета один раз в семестр о проведенных мероприятиях и их результатах. </w:t>
      </w:r>
    </w:p>
    <w:p w14:paraId="00CB73B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b/>
          <w:bCs/>
          <w:sz w:val="28"/>
          <w:szCs w:val="28"/>
        </w:rPr>
        <w:t>3. Состояние организуемой в вузе совместной деятельности студентов, преподавателей и деканата.</w:t>
      </w:r>
      <w:r w:rsidRPr="00E8637C">
        <w:rPr>
          <w:sz w:val="28"/>
          <w:szCs w:val="28"/>
        </w:rPr>
        <w:t xml:space="preserve"> Показателем, на основе которого осуществляется данный анализ, является наличие проектов, представленных от факультетов на ярмарку проектов «Содействие».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работе; на </w:t>
      </w:r>
      <w:r w:rsidRPr="00E8637C">
        <w:rPr>
          <w:sz w:val="28"/>
          <w:szCs w:val="28"/>
        </w:rPr>
        <w:lastRenderedPageBreak/>
        <w:t xml:space="preserve">уровне университета – отделом по сетевому сотрудничеству и социальному партнерству). </w:t>
      </w:r>
    </w:p>
    <w:p w14:paraId="18237D5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b/>
          <w:bCs/>
          <w:sz w:val="28"/>
          <w:szCs w:val="28"/>
        </w:rPr>
        <w:t xml:space="preserve">4. Удовлетворенность студентов качеством организации воспитательной работы в вузе. </w:t>
      </w:r>
      <w:proofErr w:type="gramStart"/>
      <w:r w:rsidRPr="00E8637C">
        <w:rPr>
          <w:sz w:val="28"/>
          <w:szCs w:val="28"/>
        </w:rPr>
        <w:t>Ключевым субъектом воспитательного процесса в вузе является студент, поэтому представляется значимым изучать мнения самих студентов о качестве организации воспитательной работы в вузе по следующим показателям:  взаимодействие деканатов со старостами групп; деятельность куратора студенческой группы; эффективность работы воспитательного отдела вуза; информированность студентов о предстоящих воспитательных мероприятиях/событиях;  качество организации деятельности молодежных движений;</w:t>
      </w:r>
      <w:proofErr w:type="gramEnd"/>
      <w:r w:rsidRPr="00E8637C">
        <w:rPr>
          <w:sz w:val="28"/>
          <w:szCs w:val="28"/>
        </w:rPr>
        <w:t xml:space="preserve"> качество проведения воспитательных мероприятий/событий; широта и востребованность спектра направлений воспитательной работы; возможность активного участия студентов в воспитательных мероприятиях/событиях; система стимулирования студентов по итогам участия в воспитательных мероприятиях/событиях и др. </w:t>
      </w:r>
    </w:p>
    <w:p w14:paraId="248C331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 xml:space="preserve">Способами получения информации могут выступать опросные методы: анкетирование, интервьюирование, </w:t>
      </w:r>
      <w:proofErr w:type="gramStart"/>
      <w:r w:rsidRPr="00E8637C">
        <w:rPr>
          <w:sz w:val="28"/>
          <w:szCs w:val="28"/>
        </w:rPr>
        <w:t>фокус-групповые</w:t>
      </w:r>
      <w:proofErr w:type="gramEnd"/>
      <w:r w:rsidRPr="00E8637C">
        <w:rPr>
          <w:sz w:val="28"/>
          <w:szCs w:val="28"/>
        </w:rPr>
        <w:t xml:space="preserve"> обсуждения, организуемые в студенческих группах и пр. Результаты мониторинговых обследований рассматриваются на разных уровнях управления воспитательной работой в вузе</w:t>
      </w:r>
      <w:bookmarkEnd w:id="24"/>
      <w:r w:rsidRPr="00E8637C">
        <w:rPr>
          <w:sz w:val="28"/>
          <w:szCs w:val="28"/>
        </w:rPr>
        <w:t>.</w:t>
      </w:r>
    </w:p>
    <w:p w14:paraId="3191FA4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Общий мониторинг качества организации воспитательной работы в университете проводится ежегодно. Способами оценки достижимости результатов воспитательной деятельности на личностном уровне выступают:</w:t>
      </w:r>
    </w:p>
    <w:p w14:paraId="483C297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методики диагностики ценностно-смысловой сферы личности и методики самооценки;</w:t>
      </w:r>
    </w:p>
    <w:p w14:paraId="4710638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анкетирование и беседа</w:t>
      </w:r>
      <w:r w:rsidRPr="00E8637C">
        <w:rPr>
          <w:sz w:val="28"/>
          <w:szCs w:val="28"/>
          <w:lang w:val="en-US"/>
        </w:rPr>
        <w:t>;</w:t>
      </w:r>
    </w:p>
    <w:p w14:paraId="5AC6522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анализ продуктов проектной деятельности</w:t>
      </w:r>
      <w:r w:rsidRPr="00E8637C">
        <w:rPr>
          <w:sz w:val="28"/>
          <w:szCs w:val="28"/>
          <w:lang w:val="en-US"/>
        </w:rPr>
        <w:t>;</w:t>
      </w:r>
    </w:p>
    <w:p w14:paraId="0549CF6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портфолио.</w:t>
      </w:r>
    </w:p>
    <w:p w14:paraId="7BA554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637C">
        <w:rPr>
          <w:sz w:val="28"/>
          <w:szCs w:val="28"/>
        </w:rPr>
        <w:t>Анализ итогов воспитательной работы в вузе за учебный год направлен на изучение состояния воспитательной работы в образовательной организации. Анализу подвергаются: достигнутые результаты воспитательной работы за предыдущий учебный год, качество воспитательной среды, материальной и методической базы воспитательной работы, используемые формы и методы воспитательного воздействия, кадровый потенциал.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10A2605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E8637C">
        <w:rPr>
          <w:sz w:val="28"/>
          <w:szCs w:val="28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sectPr w:rsidR="00E8637C" w:rsidRPr="00E86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7219ED" w14:textId="77777777" w:rsidR="00406331" w:rsidRDefault="00406331" w:rsidP="00E8637C">
      <w:r>
        <w:separator/>
      </w:r>
    </w:p>
  </w:endnote>
  <w:endnote w:type="continuationSeparator" w:id="0">
    <w:p w14:paraId="4B517B48" w14:textId="77777777" w:rsidR="00406331" w:rsidRDefault="00406331" w:rsidP="00E8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C5E09" w14:textId="67FB2A05" w:rsidR="00C043D3" w:rsidRPr="009B5B28" w:rsidRDefault="00C043D3" w:rsidP="00B45F4F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472FD7" w14:textId="39979870" w:rsidR="00C043D3" w:rsidRPr="00E8637C" w:rsidRDefault="00C043D3" w:rsidP="00E8637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8637C">
      <w:rPr>
        <w:rFonts w:ascii="Times New Roman" w:hAnsi="Times New Roman" w:cs="Times New Roman"/>
        <w:sz w:val="28"/>
        <w:szCs w:val="28"/>
      </w:rPr>
      <w:fldChar w:fldCharType="begin"/>
    </w:r>
    <w:r w:rsidRPr="00E8637C">
      <w:rPr>
        <w:rFonts w:ascii="Times New Roman" w:hAnsi="Times New Roman" w:cs="Times New Roman"/>
        <w:sz w:val="28"/>
        <w:szCs w:val="28"/>
      </w:rPr>
      <w:instrText>PAGE   \* MERGEFORMAT</w:instrText>
    </w:r>
    <w:r w:rsidRPr="00E8637C">
      <w:rPr>
        <w:rFonts w:ascii="Times New Roman" w:hAnsi="Times New Roman" w:cs="Times New Roman"/>
        <w:sz w:val="28"/>
        <w:szCs w:val="28"/>
      </w:rPr>
      <w:fldChar w:fldCharType="separate"/>
    </w:r>
    <w:r w:rsidR="00CE6184">
      <w:rPr>
        <w:rFonts w:ascii="Times New Roman" w:hAnsi="Times New Roman" w:cs="Times New Roman"/>
        <w:noProof/>
        <w:sz w:val="28"/>
        <w:szCs w:val="28"/>
      </w:rPr>
      <w:t>30</w:t>
    </w:r>
    <w:r w:rsidRPr="00E8637C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715223" w14:textId="77777777" w:rsidR="00406331" w:rsidRDefault="00406331" w:rsidP="00E8637C">
      <w:r>
        <w:separator/>
      </w:r>
    </w:p>
  </w:footnote>
  <w:footnote w:type="continuationSeparator" w:id="0">
    <w:p w14:paraId="3652DB17" w14:textId="77777777" w:rsidR="00406331" w:rsidRDefault="00406331" w:rsidP="00E86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D63493" w14:textId="77777777" w:rsidR="00C043D3" w:rsidRDefault="00C043D3">
    <w:pPr>
      <w:pStyle w:val="a5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74B4113" wp14:editId="7D0C6B50">
              <wp:simplePos x="0" y="0"/>
              <wp:positionH relativeFrom="page">
                <wp:posOffset>6857365</wp:posOffset>
              </wp:positionH>
              <wp:positionV relativeFrom="page">
                <wp:posOffset>503555</wp:posOffset>
              </wp:positionV>
              <wp:extent cx="156210" cy="19240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10" cy="192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DCE1A" w14:textId="77777777" w:rsidR="00C043D3" w:rsidRDefault="00C043D3">
                          <w:pPr>
                            <w:pStyle w:val="a5"/>
                            <w:kinsoku w:val="0"/>
                            <w:overflowPunct w:val="0"/>
                            <w:spacing w:before="11"/>
                            <w:ind w:left="67"/>
                            <w:rPr>
                              <w:w w:val="105"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9.95pt;margin-top:39.65pt;width:12.3pt;height:15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" o:allowincell="f" filled="f" stroked="f">
              <v:textbox inset="0,0,0,0">
                <w:txbxContent>
                  <w:p w14:paraId="607DCE1A" w14:textId="77777777" w:rsidR="00C043D3" w:rsidRDefault="00C043D3">
                    <w:pPr>
                      <w:pStyle w:val="a5"/>
                      <w:kinsoku w:val="0"/>
                      <w:overflowPunct w:val="0"/>
                      <w:spacing w:before="11"/>
                      <w:ind w:left="67"/>
                      <w:rPr>
                        <w:w w:val="105"/>
                        <w:sz w:val="21"/>
                        <w:szCs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1372" w:hanging="532"/>
      </w:pPr>
      <w:rPr>
        <w:b/>
        <w:bCs/>
        <w:w w:val="99"/>
      </w:rPr>
    </w:lvl>
    <w:lvl w:ilvl="1">
      <w:start w:val="1"/>
      <w:numFmt w:val="decimal"/>
      <w:lvlText w:val="%1.%2."/>
      <w:lvlJc w:val="left"/>
      <w:pPr>
        <w:ind w:left="2132" w:hanging="758"/>
      </w:pPr>
      <w:rPr>
        <w:rFonts w:ascii="Times New Roman" w:hAnsi="Times New Roman" w:cs="Times New Roman"/>
        <w:b w:val="0"/>
        <w:bCs w:val="0"/>
        <w:w w:val="98"/>
        <w:sz w:val="28"/>
        <w:szCs w:val="28"/>
      </w:rPr>
    </w:lvl>
    <w:lvl w:ilvl="2">
      <w:start w:val="1"/>
      <w:numFmt w:val="decimal"/>
      <w:lvlText w:val="%3."/>
      <w:lvlJc w:val="left"/>
      <w:pPr>
        <w:ind w:left="3995" w:hanging="282"/>
      </w:pPr>
      <w:rPr>
        <w:b/>
        <w:bCs/>
        <w:w w:val="100"/>
      </w:rPr>
    </w:lvl>
    <w:lvl w:ilvl="3">
      <w:start w:val="1"/>
      <w:numFmt w:val="decimal"/>
      <w:lvlText w:val="%3.%4."/>
      <w:lvlJc w:val="left"/>
      <w:pPr>
        <w:ind w:left="1977" w:hanging="494"/>
      </w:pPr>
      <w:rPr>
        <w:b/>
        <w:bCs/>
        <w:w w:val="98"/>
      </w:rPr>
    </w:lvl>
    <w:lvl w:ilvl="4">
      <w:numFmt w:val="bullet"/>
      <w:lvlText w:val="•"/>
      <w:lvlJc w:val="left"/>
      <w:pPr>
        <w:ind w:left="4971" w:hanging="494"/>
      </w:pPr>
    </w:lvl>
    <w:lvl w:ilvl="5">
      <w:numFmt w:val="bullet"/>
      <w:lvlText w:val="•"/>
      <w:lvlJc w:val="left"/>
      <w:pPr>
        <w:ind w:left="5942" w:hanging="494"/>
      </w:pPr>
    </w:lvl>
    <w:lvl w:ilvl="6">
      <w:numFmt w:val="bullet"/>
      <w:lvlText w:val="•"/>
      <w:lvlJc w:val="left"/>
      <w:pPr>
        <w:ind w:left="6914" w:hanging="494"/>
      </w:pPr>
    </w:lvl>
    <w:lvl w:ilvl="7">
      <w:numFmt w:val="bullet"/>
      <w:lvlText w:val="•"/>
      <w:lvlJc w:val="left"/>
      <w:pPr>
        <w:ind w:left="7885" w:hanging="494"/>
      </w:pPr>
    </w:lvl>
    <w:lvl w:ilvl="8">
      <w:numFmt w:val="bullet"/>
      <w:lvlText w:val="•"/>
      <w:lvlJc w:val="left"/>
      <w:pPr>
        <w:ind w:left="8857" w:hanging="494"/>
      </w:pPr>
    </w:lvl>
  </w:abstractNum>
  <w:abstractNum w:abstractNumId="1">
    <w:nsid w:val="00000407"/>
    <w:multiLevelType w:val="multilevel"/>
    <w:tmpl w:val="24B46CEE"/>
    <w:lvl w:ilvl="0">
      <w:start w:val="1"/>
      <w:numFmt w:val="decimal"/>
      <w:lvlText w:val="%1"/>
      <w:lvlJc w:val="left"/>
      <w:pPr>
        <w:ind w:left="739" w:hanging="88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39" w:hanging="882"/>
      </w:pPr>
      <w:rPr>
        <w:rFonts w:hint="default"/>
        <w:b/>
        <w:bCs/>
        <w:w w:val="102"/>
      </w:rPr>
    </w:lvl>
    <w:lvl w:ilvl="2">
      <w:numFmt w:val="bullet"/>
      <w:lvlText w:val="•"/>
      <w:lvlJc w:val="left"/>
      <w:pPr>
        <w:ind w:left="2752" w:hanging="882"/>
      </w:pPr>
      <w:rPr>
        <w:rFonts w:hint="default"/>
      </w:rPr>
    </w:lvl>
    <w:lvl w:ilvl="3">
      <w:numFmt w:val="bullet"/>
      <w:lvlText w:val="•"/>
      <w:lvlJc w:val="left"/>
      <w:pPr>
        <w:ind w:left="3758" w:hanging="882"/>
      </w:pPr>
      <w:rPr>
        <w:rFonts w:hint="default"/>
      </w:rPr>
    </w:lvl>
    <w:lvl w:ilvl="4">
      <w:numFmt w:val="bullet"/>
      <w:lvlText w:val="•"/>
      <w:lvlJc w:val="left"/>
      <w:pPr>
        <w:ind w:left="4764" w:hanging="882"/>
      </w:pPr>
      <w:rPr>
        <w:rFonts w:hint="default"/>
      </w:rPr>
    </w:lvl>
    <w:lvl w:ilvl="5">
      <w:numFmt w:val="bullet"/>
      <w:lvlText w:val="•"/>
      <w:lvlJc w:val="left"/>
      <w:pPr>
        <w:ind w:left="5770" w:hanging="882"/>
      </w:pPr>
      <w:rPr>
        <w:rFonts w:hint="default"/>
      </w:rPr>
    </w:lvl>
    <w:lvl w:ilvl="6">
      <w:numFmt w:val="bullet"/>
      <w:lvlText w:val="•"/>
      <w:lvlJc w:val="left"/>
      <w:pPr>
        <w:ind w:left="6776" w:hanging="882"/>
      </w:pPr>
      <w:rPr>
        <w:rFonts w:hint="default"/>
      </w:rPr>
    </w:lvl>
    <w:lvl w:ilvl="7">
      <w:numFmt w:val="bullet"/>
      <w:lvlText w:val="•"/>
      <w:lvlJc w:val="left"/>
      <w:pPr>
        <w:ind w:left="7782" w:hanging="882"/>
      </w:pPr>
      <w:rPr>
        <w:rFonts w:hint="default"/>
      </w:rPr>
    </w:lvl>
    <w:lvl w:ilvl="8">
      <w:numFmt w:val="bullet"/>
      <w:lvlText w:val="•"/>
      <w:lvlJc w:val="left"/>
      <w:pPr>
        <w:ind w:left="8788" w:hanging="882"/>
      </w:pPr>
      <w:rPr>
        <w:rFonts w:hint="default"/>
      </w:rPr>
    </w:lvl>
  </w:abstractNum>
  <w:abstractNum w:abstractNumId="2">
    <w:nsid w:val="00000409"/>
    <w:multiLevelType w:val="multilevel"/>
    <w:tmpl w:val="0000088C"/>
    <w:lvl w:ilvl="0">
      <w:start w:val="2"/>
      <w:numFmt w:val="decimal"/>
      <w:lvlText w:val="%1"/>
      <w:lvlJc w:val="left"/>
      <w:pPr>
        <w:ind w:left="1958" w:hanging="496"/>
      </w:pPr>
    </w:lvl>
    <w:lvl w:ilvl="1">
      <w:start w:val="1"/>
      <w:numFmt w:val="decimal"/>
      <w:lvlText w:val="%1.%2."/>
      <w:lvlJc w:val="left"/>
      <w:pPr>
        <w:ind w:left="1958" w:hanging="496"/>
      </w:pPr>
      <w:rPr>
        <w:b/>
        <w:bCs/>
        <w:w w:val="99"/>
      </w:rPr>
    </w:lvl>
    <w:lvl w:ilvl="2">
      <w:numFmt w:val="bullet"/>
      <w:lvlText w:val="•"/>
      <w:lvlJc w:val="left"/>
      <w:pPr>
        <w:ind w:left="3728" w:hanging="496"/>
      </w:pPr>
    </w:lvl>
    <w:lvl w:ilvl="3">
      <w:numFmt w:val="bullet"/>
      <w:lvlText w:val="•"/>
      <w:lvlJc w:val="left"/>
      <w:pPr>
        <w:ind w:left="4612" w:hanging="496"/>
      </w:pPr>
    </w:lvl>
    <w:lvl w:ilvl="4">
      <w:numFmt w:val="bullet"/>
      <w:lvlText w:val="•"/>
      <w:lvlJc w:val="left"/>
      <w:pPr>
        <w:ind w:left="5496" w:hanging="496"/>
      </w:pPr>
    </w:lvl>
    <w:lvl w:ilvl="5">
      <w:numFmt w:val="bullet"/>
      <w:lvlText w:val="•"/>
      <w:lvlJc w:val="left"/>
      <w:pPr>
        <w:ind w:left="6380" w:hanging="496"/>
      </w:pPr>
    </w:lvl>
    <w:lvl w:ilvl="6">
      <w:numFmt w:val="bullet"/>
      <w:lvlText w:val="•"/>
      <w:lvlJc w:val="left"/>
      <w:pPr>
        <w:ind w:left="7264" w:hanging="496"/>
      </w:pPr>
    </w:lvl>
    <w:lvl w:ilvl="7">
      <w:numFmt w:val="bullet"/>
      <w:lvlText w:val="•"/>
      <w:lvlJc w:val="left"/>
      <w:pPr>
        <w:ind w:left="8148" w:hanging="496"/>
      </w:pPr>
    </w:lvl>
    <w:lvl w:ilvl="8">
      <w:numFmt w:val="bullet"/>
      <w:lvlText w:val="•"/>
      <w:lvlJc w:val="left"/>
      <w:pPr>
        <w:ind w:left="9032" w:hanging="496"/>
      </w:pPr>
    </w:lvl>
  </w:abstractNum>
  <w:abstractNum w:abstractNumId="3">
    <w:nsid w:val="00000410"/>
    <w:multiLevelType w:val="multilevel"/>
    <w:tmpl w:val="00000893"/>
    <w:lvl w:ilvl="0">
      <w:numFmt w:val="bullet"/>
      <w:lvlText w:val="—"/>
      <w:lvlJc w:val="left"/>
      <w:pPr>
        <w:ind w:left="802" w:hanging="362"/>
      </w:pPr>
      <w:rPr>
        <w:b w:val="0"/>
        <w:bCs w:val="0"/>
        <w:i/>
        <w:iCs/>
        <w:w w:val="55"/>
      </w:rPr>
    </w:lvl>
    <w:lvl w:ilvl="1">
      <w:numFmt w:val="bullet"/>
      <w:lvlText w:val="•"/>
      <w:lvlJc w:val="left"/>
      <w:pPr>
        <w:ind w:left="1800" w:hanging="362"/>
      </w:pPr>
    </w:lvl>
    <w:lvl w:ilvl="2">
      <w:numFmt w:val="bullet"/>
      <w:lvlText w:val="•"/>
      <w:lvlJc w:val="left"/>
      <w:pPr>
        <w:ind w:left="2800" w:hanging="362"/>
      </w:pPr>
    </w:lvl>
    <w:lvl w:ilvl="3">
      <w:numFmt w:val="bullet"/>
      <w:lvlText w:val="•"/>
      <w:lvlJc w:val="left"/>
      <w:pPr>
        <w:ind w:left="3800" w:hanging="362"/>
      </w:pPr>
    </w:lvl>
    <w:lvl w:ilvl="4">
      <w:numFmt w:val="bullet"/>
      <w:lvlText w:val="•"/>
      <w:lvlJc w:val="left"/>
      <w:pPr>
        <w:ind w:left="4800" w:hanging="362"/>
      </w:pPr>
    </w:lvl>
    <w:lvl w:ilvl="5">
      <w:numFmt w:val="bullet"/>
      <w:lvlText w:val="•"/>
      <w:lvlJc w:val="left"/>
      <w:pPr>
        <w:ind w:left="5800" w:hanging="362"/>
      </w:pPr>
    </w:lvl>
    <w:lvl w:ilvl="6">
      <w:numFmt w:val="bullet"/>
      <w:lvlText w:val="•"/>
      <w:lvlJc w:val="left"/>
      <w:pPr>
        <w:ind w:left="6800" w:hanging="362"/>
      </w:pPr>
    </w:lvl>
    <w:lvl w:ilvl="7">
      <w:numFmt w:val="bullet"/>
      <w:lvlText w:val="•"/>
      <w:lvlJc w:val="left"/>
      <w:pPr>
        <w:ind w:left="7800" w:hanging="362"/>
      </w:pPr>
    </w:lvl>
    <w:lvl w:ilvl="8">
      <w:numFmt w:val="bullet"/>
      <w:lvlText w:val="•"/>
      <w:lvlJc w:val="left"/>
      <w:pPr>
        <w:ind w:left="8800" w:hanging="362"/>
      </w:pPr>
    </w:lvl>
  </w:abstractNum>
  <w:abstractNum w:abstractNumId="4">
    <w:nsid w:val="05397AFA"/>
    <w:multiLevelType w:val="hybridMultilevel"/>
    <w:tmpl w:val="5DDE800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8A3243"/>
    <w:multiLevelType w:val="hybridMultilevel"/>
    <w:tmpl w:val="C4EE68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8F56B6"/>
    <w:multiLevelType w:val="hybridMultilevel"/>
    <w:tmpl w:val="8826C06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AB85891"/>
    <w:multiLevelType w:val="multilevel"/>
    <w:tmpl w:val="0AB85891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13997F8B"/>
    <w:multiLevelType w:val="hybridMultilevel"/>
    <w:tmpl w:val="AD7AA930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66556"/>
    <w:multiLevelType w:val="hybridMultilevel"/>
    <w:tmpl w:val="D4B492D0"/>
    <w:lvl w:ilvl="0" w:tplc="6DFCFF2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C634E4"/>
    <w:multiLevelType w:val="hybridMultilevel"/>
    <w:tmpl w:val="BC327A0C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2D21BAD"/>
    <w:multiLevelType w:val="hybridMultilevel"/>
    <w:tmpl w:val="D24AE66A"/>
    <w:lvl w:ilvl="0" w:tplc="218A0C10">
      <w:start w:val="1"/>
      <w:numFmt w:val="bullet"/>
      <w:suff w:val="space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2">
    <w:nsid w:val="2C1727B0"/>
    <w:multiLevelType w:val="hybridMultilevel"/>
    <w:tmpl w:val="9CF83C28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733F9A"/>
    <w:multiLevelType w:val="hybridMultilevel"/>
    <w:tmpl w:val="956CD8BA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7E2677"/>
    <w:multiLevelType w:val="multilevel"/>
    <w:tmpl w:val="337E267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865671"/>
    <w:multiLevelType w:val="multilevel"/>
    <w:tmpl w:val="3786567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5978C5"/>
    <w:multiLevelType w:val="hybridMultilevel"/>
    <w:tmpl w:val="CDDCE89C"/>
    <w:lvl w:ilvl="0" w:tplc="A28C5140">
      <w:start w:val="1"/>
      <w:numFmt w:val="bullet"/>
      <w:suff w:val="space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7">
    <w:nsid w:val="38B6511C"/>
    <w:multiLevelType w:val="hybridMultilevel"/>
    <w:tmpl w:val="DF5665D4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>
    <w:nsid w:val="3D2C1197"/>
    <w:multiLevelType w:val="hybridMultilevel"/>
    <w:tmpl w:val="F806893C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9">
    <w:nsid w:val="41C2616C"/>
    <w:multiLevelType w:val="hybridMultilevel"/>
    <w:tmpl w:val="69A68888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2A041C7"/>
    <w:multiLevelType w:val="multilevel"/>
    <w:tmpl w:val="42A041C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AF614C"/>
    <w:multiLevelType w:val="hybridMultilevel"/>
    <w:tmpl w:val="F2B0D92C"/>
    <w:lvl w:ilvl="0" w:tplc="6708FAFE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D2C5447"/>
    <w:multiLevelType w:val="hybridMultilevel"/>
    <w:tmpl w:val="CCC662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852AF4"/>
    <w:multiLevelType w:val="hybridMultilevel"/>
    <w:tmpl w:val="3988A46A"/>
    <w:lvl w:ilvl="0" w:tplc="961057A4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>
    <w:nsid w:val="539244DF"/>
    <w:multiLevelType w:val="hybridMultilevel"/>
    <w:tmpl w:val="D194AF12"/>
    <w:lvl w:ilvl="0" w:tplc="E858384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5057F6"/>
    <w:multiLevelType w:val="hybridMultilevel"/>
    <w:tmpl w:val="7E9C9326"/>
    <w:lvl w:ilvl="0" w:tplc="C4F2FE72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>
    <w:nsid w:val="5D5543DF"/>
    <w:multiLevelType w:val="hybridMultilevel"/>
    <w:tmpl w:val="2E30683E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E15327"/>
    <w:multiLevelType w:val="hybridMultilevel"/>
    <w:tmpl w:val="96CA4F4E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>
    <w:nsid w:val="5FA464C3"/>
    <w:multiLevelType w:val="hybridMultilevel"/>
    <w:tmpl w:val="B3AA0A44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9">
    <w:nsid w:val="61386B63"/>
    <w:multiLevelType w:val="multilevel"/>
    <w:tmpl w:val="61386B63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3A035F"/>
    <w:multiLevelType w:val="multilevel"/>
    <w:tmpl w:val="633A035F"/>
    <w:lvl w:ilvl="0">
      <w:numFmt w:val="bullet"/>
      <w:lvlText w:val="—"/>
      <w:lvlJc w:val="left"/>
      <w:pPr>
        <w:ind w:left="144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F316981"/>
    <w:multiLevelType w:val="multilevel"/>
    <w:tmpl w:val="6F31698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683E2D"/>
    <w:multiLevelType w:val="hybridMultilevel"/>
    <w:tmpl w:val="4B52DC64"/>
    <w:lvl w:ilvl="0" w:tplc="52DE6F88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147448"/>
    <w:multiLevelType w:val="multilevel"/>
    <w:tmpl w:val="70147448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76150A"/>
    <w:multiLevelType w:val="multilevel"/>
    <w:tmpl w:val="747615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E8706C"/>
    <w:multiLevelType w:val="multilevel"/>
    <w:tmpl w:val="7EE8706C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2"/>
  </w:num>
  <w:num w:numId="6">
    <w:abstractNumId w:val="4"/>
  </w:num>
  <w:num w:numId="7">
    <w:abstractNumId w:val="13"/>
  </w:num>
  <w:num w:numId="8">
    <w:abstractNumId w:val="28"/>
  </w:num>
  <w:num w:numId="9">
    <w:abstractNumId w:val="18"/>
  </w:num>
  <w:num w:numId="10">
    <w:abstractNumId w:val="11"/>
  </w:num>
  <w:num w:numId="11">
    <w:abstractNumId w:val="24"/>
  </w:num>
  <w:num w:numId="12">
    <w:abstractNumId w:val="8"/>
  </w:num>
  <w:num w:numId="13">
    <w:abstractNumId w:val="26"/>
  </w:num>
  <w:num w:numId="14">
    <w:abstractNumId w:val="12"/>
  </w:num>
  <w:num w:numId="15">
    <w:abstractNumId w:val="22"/>
  </w:num>
  <w:num w:numId="16">
    <w:abstractNumId w:val="5"/>
  </w:num>
  <w:num w:numId="17">
    <w:abstractNumId w:val="9"/>
  </w:num>
  <w:num w:numId="18">
    <w:abstractNumId w:val="30"/>
  </w:num>
  <w:num w:numId="19">
    <w:abstractNumId w:val="27"/>
  </w:num>
  <w:num w:numId="20">
    <w:abstractNumId w:val="17"/>
  </w:num>
  <w:num w:numId="21">
    <w:abstractNumId w:val="25"/>
  </w:num>
  <w:num w:numId="22">
    <w:abstractNumId w:val="23"/>
  </w:num>
  <w:num w:numId="23">
    <w:abstractNumId w:val="19"/>
  </w:num>
  <w:num w:numId="24">
    <w:abstractNumId w:val="21"/>
  </w:num>
  <w:num w:numId="25">
    <w:abstractNumId w:val="10"/>
  </w:num>
  <w:num w:numId="26">
    <w:abstractNumId w:val="16"/>
  </w:num>
  <w:num w:numId="27">
    <w:abstractNumId w:val="6"/>
  </w:num>
  <w:num w:numId="28">
    <w:abstractNumId w:val="7"/>
  </w:num>
  <w:num w:numId="29">
    <w:abstractNumId w:val="31"/>
  </w:num>
  <w:num w:numId="30">
    <w:abstractNumId w:val="33"/>
  </w:num>
  <w:num w:numId="31">
    <w:abstractNumId w:val="35"/>
  </w:num>
  <w:num w:numId="32">
    <w:abstractNumId w:val="15"/>
  </w:num>
  <w:num w:numId="33">
    <w:abstractNumId w:val="20"/>
  </w:num>
  <w:num w:numId="34">
    <w:abstractNumId w:val="34"/>
  </w:num>
  <w:num w:numId="35">
    <w:abstractNumId w:val="14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D52"/>
    <w:rsid w:val="000011B9"/>
    <w:rsid w:val="0001622F"/>
    <w:rsid w:val="00023C09"/>
    <w:rsid w:val="00061330"/>
    <w:rsid w:val="000939A4"/>
    <w:rsid w:val="000A112E"/>
    <w:rsid w:val="000D0F82"/>
    <w:rsid w:val="000D400F"/>
    <w:rsid w:val="001242CC"/>
    <w:rsid w:val="00156D4A"/>
    <w:rsid w:val="00190141"/>
    <w:rsid w:val="00191039"/>
    <w:rsid w:val="001D005F"/>
    <w:rsid w:val="001D1304"/>
    <w:rsid w:val="00223E03"/>
    <w:rsid w:val="0024079A"/>
    <w:rsid w:val="00241070"/>
    <w:rsid w:val="00277893"/>
    <w:rsid w:val="00293AF3"/>
    <w:rsid w:val="002943A1"/>
    <w:rsid w:val="002943BA"/>
    <w:rsid w:val="002A0620"/>
    <w:rsid w:val="002B1592"/>
    <w:rsid w:val="0031020D"/>
    <w:rsid w:val="00377D67"/>
    <w:rsid w:val="00386D06"/>
    <w:rsid w:val="003E34D4"/>
    <w:rsid w:val="003F0F8F"/>
    <w:rsid w:val="003F1276"/>
    <w:rsid w:val="00406331"/>
    <w:rsid w:val="0041361C"/>
    <w:rsid w:val="00435688"/>
    <w:rsid w:val="004612FC"/>
    <w:rsid w:val="004B080B"/>
    <w:rsid w:val="004D1B08"/>
    <w:rsid w:val="004F1A47"/>
    <w:rsid w:val="005310CF"/>
    <w:rsid w:val="00550F68"/>
    <w:rsid w:val="00594633"/>
    <w:rsid w:val="00594BEA"/>
    <w:rsid w:val="005A7A8A"/>
    <w:rsid w:val="005D54FC"/>
    <w:rsid w:val="00617852"/>
    <w:rsid w:val="0064450B"/>
    <w:rsid w:val="00672CB1"/>
    <w:rsid w:val="006B7910"/>
    <w:rsid w:val="006D1442"/>
    <w:rsid w:val="006D6984"/>
    <w:rsid w:val="006E4039"/>
    <w:rsid w:val="006F0C11"/>
    <w:rsid w:val="006F66D2"/>
    <w:rsid w:val="00743CBA"/>
    <w:rsid w:val="007741F9"/>
    <w:rsid w:val="007A69B0"/>
    <w:rsid w:val="0082763D"/>
    <w:rsid w:val="00840E3C"/>
    <w:rsid w:val="00855579"/>
    <w:rsid w:val="008579FA"/>
    <w:rsid w:val="00885D52"/>
    <w:rsid w:val="008A643E"/>
    <w:rsid w:val="008A6684"/>
    <w:rsid w:val="008D6E32"/>
    <w:rsid w:val="00904230"/>
    <w:rsid w:val="00914BFD"/>
    <w:rsid w:val="00916DE5"/>
    <w:rsid w:val="00923855"/>
    <w:rsid w:val="00927CA8"/>
    <w:rsid w:val="00930F77"/>
    <w:rsid w:val="00957622"/>
    <w:rsid w:val="00974ACF"/>
    <w:rsid w:val="009C1420"/>
    <w:rsid w:val="009C5519"/>
    <w:rsid w:val="00A133FF"/>
    <w:rsid w:val="00A278B4"/>
    <w:rsid w:val="00A547E5"/>
    <w:rsid w:val="00AA24EE"/>
    <w:rsid w:val="00AF328B"/>
    <w:rsid w:val="00B12DA2"/>
    <w:rsid w:val="00B45F4F"/>
    <w:rsid w:val="00B54B3A"/>
    <w:rsid w:val="00B619D9"/>
    <w:rsid w:val="00B7534B"/>
    <w:rsid w:val="00B82107"/>
    <w:rsid w:val="00B86CB2"/>
    <w:rsid w:val="00BB4582"/>
    <w:rsid w:val="00BC2B0B"/>
    <w:rsid w:val="00BE0169"/>
    <w:rsid w:val="00BE145C"/>
    <w:rsid w:val="00BF2DE5"/>
    <w:rsid w:val="00BF361E"/>
    <w:rsid w:val="00BF77E9"/>
    <w:rsid w:val="00C043D3"/>
    <w:rsid w:val="00C37D76"/>
    <w:rsid w:val="00C42403"/>
    <w:rsid w:val="00C4585B"/>
    <w:rsid w:val="00C530BC"/>
    <w:rsid w:val="00C83C3E"/>
    <w:rsid w:val="00C9533B"/>
    <w:rsid w:val="00CC4DF2"/>
    <w:rsid w:val="00CE6184"/>
    <w:rsid w:val="00D15FB0"/>
    <w:rsid w:val="00D60357"/>
    <w:rsid w:val="00D64377"/>
    <w:rsid w:val="00D87659"/>
    <w:rsid w:val="00DC2DB3"/>
    <w:rsid w:val="00E00D9C"/>
    <w:rsid w:val="00E178AA"/>
    <w:rsid w:val="00E84EE3"/>
    <w:rsid w:val="00E8637C"/>
    <w:rsid w:val="00E97119"/>
    <w:rsid w:val="00EB7E5B"/>
    <w:rsid w:val="00EC5731"/>
    <w:rsid w:val="00ED30A3"/>
    <w:rsid w:val="00EF091B"/>
    <w:rsid w:val="00F14FAF"/>
    <w:rsid w:val="00F25FC8"/>
    <w:rsid w:val="00F61D32"/>
    <w:rsid w:val="00F82A6D"/>
    <w:rsid w:val="00F93E9B"/>
    <w:rsid w:val="00FA3702"/>
    <w:rsid w:val="00FC735A"/>
    <w:rsid w:val="00FD0800"/>
    <w:rsid w:val="00FF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0E1D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C09"/>
    <w:pPr>
      <w:spacing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widowControl w:val="0"/>
      <w:tabs>
        <w:tab w:val="center" w:pos="4677"/>
        <w:tab w:val="right" w:pos="9355"/>
      </w:tabs>
    </w:pPr>
    <w:rPr>
      <w:rFonts w:ascii="Arial Unicode MS" w:eastAsia="Arial Unicode MS" w:hAnsi="Arial Unicode MS" w:cs="Arial Unicode MS"/>
      <w:color w:val="000000"/>
      <w:lang w:bidi="ru-RU"/>
    </w:r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widowControl w:val="0"/>
      <w:autoSpaceDE w:val="0"/>
      <w:autoSpaceDN w:val="0"/>
      <w:adjustRightInd w:val="0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widowControl w:val="0"/>
      <w:autoSpaceDE w:val="0"/>
      <w:autoSpaceDN w:val="0"/>
      <w:adjustRightInd w:val="0"/>
      <w:ind w:left="705"/>
      <w:outlineLvl w:val="0"/>
    </w:pPr>
    <w:rPr>
      <w:sz w:val="29"/>
      <w:szCs w:val="29"/>
    </w:rPr>
  </w:style>
  <w:style w:type="paragraph" w:customStyle="1" w:styleId="21">
    <w:name w:val="Заголовок 21"/>
    <w:basedOn w:val="a"/>
    <w:uiPriority w:val="1"/>
    <w:qFormat/>
    <w:rsid w:val="00E8637C"/>
    <w:pPr>
      <w:widowControl w:val="0"/>
      <w:autoSpaceDE w:val="0"/>
      <w:autoSpaceDN w:val="0"/>
      <w:adjustRightInd w:val="0"/>
      <w:ind w:left="737"/>
      <w:jc w:val="both"/>
      <w:outlineLvl w:val="1"/>
    </w:pPr>
    <w:rPr>
      <w:b/>
      <w:bCs/>
      <w:sz w:val="28"/>
      <w:szCs w:val="28"/>
    </w:rPr>
  </w:style>
  <w:style w:type="paragraph" w:styleId="a7">
    <w:name w:val="List Paragraph"/>
    <w:basedOn w:val="a"/>
    <w:link w:val="a8"/>
    <w:uiPriority w:val="1"/>
    <w:qFormat/>
    <w:rsid w:val="00E8637C"/>
    <w:pPr>
      <w:widowControl w:val="0"/>
      <w:autoSpaceDE w:val="0"/>
      <w:autoSpaceDN w:val="0"/>
      <w:adjustRightInd w:val="0"/>
      <w:ind w:left="802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E8637C"/>
    <w:pPr>
      <w:widowControl w:val="0"/>
      <w:autoSpaceDE w:val="0"/>
      <w:autoSpaceDN w:val="0"/>
      <w:adjustRightInd w:val="0"/>
    </w:pPr>
  </w:style>
  <w:style w:type="paragraph" w:styleId="a9">
    <w:name w:val="header"/>
    <w:basedOn w:val="a"/>
    <w:link w:val="aa"/>
    <w:uiPriority w:val="99"/>
    <w:unhideWhenUsed/>
    <w:rsid w:val="00E8637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widowControl w:val="0"/>
      <w:autoSpaceDE w:val="0"/>
      <w:autoSpaceDN w:val="0"/>
      <w:adjustRightInd w:val="0"/>
      <w:ind w:left="220"/>
    </w:pPr>
    <w:rPr>
      <w:sz w:val="22"/>
      <w:szCs w:val="22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rPr>
      <w:rFonts w:eastAsiaTheme="minorHAnsi" w:cstheme="minorBidi"/>
      <w:sz w:val="28"/>
      <w:szCs w:val="22"/>
      <w:lang w:eastAsia="en-US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C09"/>
    <w:pPr>
      <w:spacing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widowControl w:val="0"/>
      <w:tabs>
        <w:tab w:val="center" w:pos="4677"/>
        <w:tab w:val="right" w:pos="9355"/>
      </w:tabs>
    </w:pPr>
    <w:rPr>
      <w:rFonts w:ascii="Arial Unicode MS" w:eastAsia="Arial Unicode MS" w:hAnsi="Arial Unicode MS" w:cs="Arial Unicode MS"/>
      <w:color w:val="000000"/>
      <w:lang w:bidi="ru-RU"/>
    </w:r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widowControl w:val="0"/>
      <w:autoSpaceDE w:val="0"/>
      <w:autoSpaceDN w:val="0"/>
      <w:adjustRightInd w:val="0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widowControl w:val="0"/>
      <w:autoSpaceDE w:val="0"/>
      <w:autoSpaceDN w:val="0"/>
      <w:adjustRightInd w:val="0"/>
      <w:ind w:left="705"/>
      <w:outlineLvl w:val="0"/>
    </w:pPr>
    <w:rPr>
      <w:sz w:val="29"/>
      <w:szCs w:val="29"/>
    </w:rPr>
  </w:style>
  <w:style w:type="paragraph" w:customStyle="1" w:styleId="21">
    <w:name w:val="Заголовок 21"/>
    <w:basedOn w:val="a"/>
    <w:uiPriority w:val="1"/>
    <w:qFormat/>
    <w:rsid w:val="00E8637C"/>
    <w:pPr>
      <w:widowControl w:val="0"/>
      <w:autoSpaceDE w:val="0"/>
      <w:autoSpaceDN w:val="0"/>
      <w:adjustRightInd w:val="0"/>
      <w:ind w:left="737"/>
      <w:jc w:val="both"/>
      <w:outlineLvl w:val="1"/>
    </w:pPr>
    <w:rPr>
      <w:b/>
      <w:bCs/>
      <w:sz w:val="28"/>
      <w:szCs w:val="28"/>
    </w:rPr>
  </w:style>
  <w:style w:type="paragraph" w:styleId="a7">
    <w:name w:val="List Paragraph"/>
    <w:basedOn w:val="a"/>
    <w:link w:val="a8"/>
    <w:uiPriority w:val="1"/>
    <w:qFormat/>
    <w:rsid w:val="00E8637C"/>
    <w:pPr>
      <w:widowControl w:val="0"/>
      <w:autoSpaceDE w:val="0"/>
      <w:autoSpaceDN w:val="0"/>
      <w:adjustRightInd w:val="0"/>
      <w:ind w:left="802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E8637C"/>
    <w:pPr>
      <w:widowControl w:val="0"/>
      <w:autoSpaceDE w:val="0"/>
      <w:autoSpaceDN w:val="0"/>
      <w:adjustRightInd w:val="0"/>
    </w:pPr>
  </w:style>
  <w:style w:type="paragraph" w:styleId="a9">
    <w:name w:val="header"/>
    <w:basedOn w:val="a"/>
    <w:link w:val="aa"/>
    <w:uiPriority w:val="99"/>
    <w:unhideWhenUsed/>
    <w:rsid w:val="00E8637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widowControl w:val="0"/>
      <w:autoSpaceDE w:val="0"/>
      <w:autoSpaceDN w:val="0"/>
      <w:adjustRightInd w:val="0"/>
      <w:ind w:left="220"/>
    </w:pPr>
    <w:rPr>
      <w:sz w:val="22"/>
      <w:szCs w:val="22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rPr>
      <w:rFonts w:eastAsiaTheme="minorHAnsi" w:cstheme="minorBidi"/>
      <w:sz w:val="28"/>
      <w:szCs w:val="22"/>
      <w:lang w:eastAsia="en-US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59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A9E53-0D39-432E-9924-2D9328E8F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41</Pages>
  <Words>13530</Words>
  <Characters>77125</Characters>
  <Application>Microsoft Office Word</Application>
  <DocSecurity>0</DocSecurity>
  <Lines>642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315</cp:lastModifiedBy>
  <cp:revision>9</cp:revision>
  <dcterms:created xsi:type="dcterms:W3CDTF">2021-09-24T08:04:00Z</dcterms:created>
  <dcterms:modified xsi:type="dcterms:W3CDTF">2021-09-27T13:56:00Z</dcterms:modified>
</cp:coreProperties>
</file>